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1E35D430"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E75256">
        <w:rPr>
          <w:rFonts w:ascii="Times New Roman" w:hAnsi="Times New Roman"/>
          <w:iCs/>
          <w:spacing w:val="-8"/>
          <w:szCs w:val="24"/>
        </w:rPr>
        <w:t>5</w:t>
      </w:r>
      <w:r w:rsidR="00CF2E7E">
        <w:rPr>
          <w:rFonts w:ascii="Times New Roman" w:hAnsi="Times New Roman"/>
          <w:iCs/>
          <w:spacing w:val="-8"/>
          <w:szCs w:val="24"/>
        </w:rPr>
        <w:t xml:space="preserve"> m. </w:t>
      </w:r>
      <w:r w:rsidR="00E57EFE">
        <w:rPr>
          <w:rFonts w:ascii="Times New Roman" w:hAnsi="Times New Roman"/>
          <w:iCs/>
          <w:spacing w:val="-8"/>
          <w:szCs w:val="24"/>
        </w:rPr>
        <w:t>balandžio</w:t>
      </w:r>
      <w:r w:rsidR="006F743C">
        <w:rPr>
          <w:rFonts w:ascii="Times New Roman" w:hAnsi="Times New Roman"/>
          <w:iCs/>
          <w:spacing w:val="-8"/>
          <w:szCs w:val="24"/>
        </w:rPr>
        <w:t xml:space="preserve"> </w:t>
      </w:r>
      <w:r w:rsidR="00347074">
        <w:rPr>
          <w:rFonts w:ascii="Times New Roman" w:hAnsi="Times New Roman"/>
          <w:iCs/>
          <w:spacing w:val="-8"/>
          <w:szCs w:val="24"/>
        </w:rPr>
        <w:t xml:space="preserve">    </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43D403F3" w:rsidR="00E552B8" w:rsidRPr="00176463" w:rsidRDefault="00E552B8" w:rsidP="004027AC">
      <w:pPr>
        <w:pStyle w:val="prastasistinklapis"/>
        <w:rPr>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įstaigos kodas 1</w:t>
      </w:r>
      <w:r w:rsidR="00797818">
        <w:rPr>
          <w:rFonts w:ascii="Times New Roman" w:hAnsi="Times New Roman"/>
          <w:sz w:val="24"/>
          <w:szCs w:val="24"/>
          <w:lang w:val="lt-LT"/>
        </w:rPr>
        <w:t>11100241</w:t>
      </w:r>
      <w:r w:rsidR="00C7364E"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0403E2" w:rsidRPr="000403E2">
        <w:rPr>
          <w:rFonts w:ascii="Times New Roman" w:hAnsi="Times New Roman"/>
          <w:sz w:val="24"/>
          <w:szCs w:val="24"/>
          <w:lang w:val="lt-LT"/>
        </w:rPr>
        <w:t xml:space="preserve">Anykščių rajono savivaldybės administracijos </w:t>
      </w:r>
      <w:r w:rsidRPr="00176463">
        <w:rPr>
          <w:rFonts w:ascii="Times New Roman" w:hAnsi="Times New Roman"/>
          <w:sz w:val="24"/>
          <w:szCs w:val="24"/>
          <w:lang w:val="lt-LT"/>
        </w:rPr>
        <w:t>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E75256">
        <w:rPr>
          <w:rFonts w:ascii="Times New Roman" w:hAnsi="Times New Roman"/>
          <w:sz w:val="24"/>
          <w:szCs w:val="24"/>
          <w:lang w:val="lt-LT"/>
        </w:rPr>
        <w:t>5</w:t>
      </w:r>
      <w:r w:rsidR="00C7364E" w:rsidRPr="00176463">
        <w:rPr>
          <w:rFonts w:ascii="Times New Roman" w:hAnsi="Times New Roman"/>
          <w:sz w:val="24"/>
          <w:szCs w:val="24"/>
          <w:lang w:val="lt-LT"/>
        </w:rPr>
        <w:t>-</w:t>
      </w:r>
      <w:r w:rsidR="00347074">
        <w:rPr>
          <w:rFonts w:ascii="Times New Roman" w:hAnsi="Times New Roman"/>
          <w:sz w:val="24"/>
          <w:szCs w:val="24"/>
          <w:lang w:val="lt-LT"/>
        </w:rPr>
        <w:t>0</w:t>
      </w:r>
      <w:r w:rsidR="00E57EFE">
        <w:rPr>
          <w:rFonts w:ascii="Times New Roman" w:hAnsi="Times New Roman"/>
          <w:sz w:val="24"/>
          <w:szCs w:val="24"/>
          <w:lang w:val="lt-LT"/>
        </w:rPr>
        <w:t>4</w:t>
      </w:r>
      <w:r w:rsidR="00C7364E" w:rsidRPr="00176463">
        <w:rPr>
          <w:rFonts w:ascii="Times New Roman" w:hAnsi="Times New Roman"/>
          <w:sz w:val="24"/>
          <w:szCs w:val="24"/>
          <w:lang w:val="lt-LT"/>
        </w:rPr>
        <w:t>-</w:t>
      </w:r>
      <w:r w:rsidR="00347074">
        <w:rPr>
          <w:rFonts w:ascii="Times New Roman" w:hAnsi="Times New Roman"/>
          <w:sz w:val="24"/>
          <w:szCs w:val="24"/>
          <w:lang w:val="lt-LT"/>
        </w:rPr>
        <w:t>2</w:t>
      </w:r>
      <w:r w:rsidR="00B15466">
        <w:rPr>
          <w:rFonts w:ascii="Times New Roman" w:hAnsi="Times New Roman"/>
          <w:sz w:val="24"/>
          <w:szCs w:val="24"/>
          <w:lang w:val="lt-LT"/>
        </w:rPr>
        <w:t>5</w:t>
      </w:r>
      <w:r w:rsidR="00C7364E" w:rsidRPr="00176463">
        <w:rPr>
          <w:rFonts w:ascii="Times New Roman" w:hAnsi="Times New Roman"/>
          <w:sz w:val="24"/>
          <w:szCs w:val="24"/>
          <w:lang w:val="lt-LT"/>
        </w:rPr>
        <w:t xml:space="preserve"> sprendimą Nr. </w:t>
      </w:r>
      <w:r w:rsidR="00285FF0" w:rsidRPr="00421783">
        <w:rPr>
          <w:rFonts w:ascii="Times New Roman" w:hAnsi="Times New Roman"/>
          <w:sz w:val="24"/>
          <w:szCs w:val="24"/>
          <w:lang w:val="lt-LT"/>
        </w:rPr>
        <w:t>1-</w:t>
      </w:r>
      <w:r w:rsidR="00C7364E" w:rsidRPr="00421783">
        <w:rPr>
          <w:rFonts w:ascii="Times New Roman" w:hAnsi="Times New Roman"/>
          <w:sz w:val="24"/>
          <w:szCs w:val="24"/>
          <w:lang w:val="lt-LT"/>
        </w:rPr>
        <w:t>TS-</w:t>
      </w:r>
      <w:bookmarkStart w:id="0" w:name="_Hlk161214456"/>
      <w:r w:rsidR="00E75256">
        <w:rPr>
          <w:rFonts w:ascii="Times New Roman" w:hAnsi="Times New Roman"/>
          <w:sz w:val="24"/>
          <w:szCs w:val="24"/>
          <w:lang w:val="lt-LT"/>
        </w:rPr>
        <w:t xml:space="preserve">   </w:t>
      </w:r>
      <w:r w:rsidR="00CA38AF">
        <w:rPr>
          <w:rFonts w:ascii="Times New Roman" w:hAnsi="Times New Roman"/>
          <w:sz w:val="24"/>
          <w:szCs w:val="24"/>
          <w:lang w:val="lt-LT"/>
        </w:rPr>
        <w:t xml:space="preserve"> „Dėl pritarimo dalyvauti </w:t>
      </w:r>
      <w:r w:rsidR="00CA38AF" w:rsidRPr="00CA38AF">
        <w:rPr>
          <w:rFonts w:ascii="Times New Roman" w:hAnsi="Times New Roman"/>
          <w:sz w:val="24"/>
          <w:szCs w:val="24"/>
          <w:lang w:val="lt-LT"/>
        </w:rPr>
        <w:t xml:space="preserve">partnerio teisėmis projekte </w:t>
      </w:r>
      <w:r w:rsidR="00E75256" w:rsidRPr="00E75256">
        <w:rPr>
          <w:rFonts w:ascii="Times New Roman" w:hAnsi="Times New Roman"/>
          <w:sz w:val="24"/>
          <w:szCs w:val="24"/>
          <w:lang w:val="lt-LT"/>
        </w:rPr>
        <w:t>„</w:t>
      </w:r>
      <w:bookmarkStart w:id="1" w:name="_Hlk194050684"/>
      <w:r w:rsidR="00E57EFE" w:rsidRPr="00E57EFE">
        <w:rPr>
          <w:rFonts w:ascii="Times New Roman" w:hAnsi="Times New Roman"/>
          <w:sz w:val="24"/>
          <w:szCs w:val="24"/>
          <w:lang w:val="lt-LT"/>
        </w:rPr>
        <w:t>Ūkinink</w:t>
      </w:r>
      <w:r w:rsidR="00E57EFE">
        <w:rPr>
          <w:rFonts w:ascii="Times New Roman" w:hAnsi="Times New Roman"/>
          <w:sz w:val="24"/>
          <w:szCs w:val="24"/>
          <w:lang w:val="lt-LT"/>
        </w:rPr>
        <w:t>ui</w:t>
      </w:r>
      <w:r w:rsidR="00E57EFE" w:rsidRPr="00E57EFE">
        <w:rPr>
          <w:rFonts w:ascii="Times New Roman" w:hAnsi="Times New Roman"/>
          <w:sz w:val="24"/>
          <w:szCs w:val="24"/>
          <w:lang w:val="lt-LT"/>
        </w:rPr>
        <w:t xml:space="preserve"> Mindaug</w:t>
      </w:r>
      <w:r w:rsidR="00E57EFE">
        <w:rPr>
          <w:rFonts w:ascii="Times New Roman" w:hAnsi="Times New Roman"/>
          <w:sz w:val="24"/>
          <w:szCs w:val="24"/>
          <w:lang w:val="lt-LT"/>
        </w:rPr>
        <w:t>ui</w:t>
      </w:r>
      <w:r w:rsidR="00E57EFE" w:rsidRPr="00E57EFE">
        <w:rPr>
          <w:rFonts w:ascii="Times New Roman" w:hAnsi="Times New Roman"/>
          <w:sz w:val="24"/>
          <w:szCs w:val="24"/>
          <w:lang w:val="lt-LT"/>
        </w:rPr>
        <w:t xml:space="preserve"> K</w:t>
      </w:r>
      <w:r w:rsidR="00916452">
        <w:rPr>
          <w:rFonts w:ascii="Times New Roman" w:hAnsi="Times New Roman"/>
          <w:sz w:val="24"/>
          <w:szCs w:val="24"/>
          <w:lang w:val="lt-LT"/>
        </w:rPr>
        <w:t>o</w:t>
      </w:r>
      <w:r w:rsidR="00E57EFE" w:rsidRPr="00E57EFE">
        <w:rPr>
          <w:rFonts w:ascii="Times New Roman" w:hAnsi="Times New Roman"/>
          <w:sz w:val="24"/>
          <w:szCs w:val="24"/>
          <w:lang w:val="lt-LT"/>
        </w:rPr>
        <w:t>voliūn</w:t>
      </w:r>
      <w:r w:rsidR="00E57EFE">
        <w:rPr>
          <w:rFonts w:ascii="Times New Roman" w:hAnsi="Times New Roman"/>
          <w:sz w:val="24"/>
          <w:szCs w:val="24"/>
          <w:lang w:val="lt-LT"/>
        </w:rPr>
        <w:t>ui</w:t>
      </w:r>
      <w:r w:rsidR="00E57EFE" w:rsidRPr="00E57EFE">
        <w:rPr>
          <w:rFonts w:ascii="Times New Roman" w:hAnsi="Times New Roman"/>
          <w:sz w:val="24"/>
          <w:szCs w:val="24"/>
          <w:lang w:val="lt-LT"/>
        </w:rPr>
        <w:t xml:space="preserve"> </w:t>
      </w:r>
      <w:bookmarkEnd w:id="1"/>
      <w:r w:rsidR="00E75256" w:rsidRPr="00E75256">
        <w:rPr>
          <w:rFonts w:ascii="Times New Roman" w:hAnsi="Times New Roman"/>
          <w:sz w:val="24"/>
          <w:szCs w:val="24"/>
          <w:lang w:val="lt-LT"/>
        </w:rPr>
        <w:t>ir valstybei priklausančių melioracijos sistemų rekonstravimas Anykščių rajone“</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E57EFE" w:rsidRPr="00E57EFE">
        <w:rPr>
          <w:rFonts w:ascii="Times New Roman" w:hAnsi="Times New Roman"/>
          <w:b/>
          <w:sz w:val="24"/>
          <w:szCs w:val="24"/>
          <w:lang w:val="lt-LT"/>
        </w:rPr>
        <w:t xml:space="preserve">Ūkininkas </w:t>
      </w:r>
      <w:r w:rsidR="00D834C1">
        <w:rPr>
          <w:rFonts w:ascii="Times New Roman" w:hAnsi="Times New Roman"/>
          <w:b/>
          <w:sz w:val="24"/>
          <w:szCs w:val="24"/>
          <w:lang w:val="lt-LT"/>
        </w:rPr>
        <w:t xml:space="preserve">Virginijus </w:t>
      </w:r>
      <w:proofErr w:type="spellStart"/>
      <w:r w:rsidR="00D834C1">
        <w:rPr>
          <w:rFonts w:ascii="Times New Roman" w:hAnsi="Times New Roman"/>
          <w:b/>
          <w:sz w:val="24"/>
          <w:szCs w:val="24"/>
          <w:lang w:val="lt-LT"/>
        </w:rPr>
        <w:t>Vaičionis</w:t>
      </w:r>
      <w:proofErr w:type="spellEnd"/>
      <w:r w:rsidRPr="00176463">
        <w:rPr>
          <w:rFonts w:ascii="Times New Roman" w:hAnsi="Times New Roman"/>
          <w:sz w:val="24"/>
          <w:szCs w:val="24"/>
          <w:lang w:val="lt-LT"/>
        </w:rPr>
        <w:t xml:space="preserve">, </w:t>
      </w:r>
      <w:r w:rsidR="00217C51">
        <w:rPr>
          <w:rFonts w:ascii="Times New Roman" w:hAnsi="Times New Roman"/>
          <w:sz w:val="24"/>
          <w:szCs w:val="24"/>
          <w:lang w:val="lt-LT"/>
        </w:rPr>
        <w:t xml:space="preserve">ūkio identifikavimo </w:t>
      </w:r>
      <w:r w:rsidRPr="00176463">
        <w:rPr>
          <w:rFonts w:ascii="Times New Roman" w:hAnsi="Times New Roman"/>
          <w:sz w:val="24"/>
          <w:szCs w:val="24"/>
          <w:lang w:val="lt-LT"/>
        </w:rPr>
        <w:t xml:space="preserve">kodas </w:t>
      </w:r>
      <w:r w:rsidR="00D834C1">
        <w:rPr>
          <w:rFonts w:ascii="Times New Roman" w:hAnsi="Times New Roman"/>
          <w:sz w:val="24"/>
          <w:szCs w:val="24"/>
          <w:lang w:val="lt-LT"/>
        </w:rPr>
        <w:t>5439797</w:t>
      </w:r>
      <w:r w:rsidR="00C73160" w:rsidRPr="00176463">
        <w:rPr>
          <w:rFonts w:ascii="Times New Roman" w:hAnsi="Times New Roman"/>
          <w:sz w:val="24"/>
          <w:szCs w:val="24"/>
          <w:lang w:val="lt-LT"/>
        </w:rPr>
        <w:t xml:space="preserve">, </w:t>
      </w:r>
      <w:r w:rsidR="00C7364E" w:rsidRPr="00176463">
        <w:rPr>
          <w:rFonts w:ascii="Times New Roman" w:hAnsi="Times New Roman"/>
          <w:sz w:val="24"/>
          <w:szCs w:val="24"/>
          <w:lang w:val="lt-LT"/>
        </w:rPr>
        <w:t>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DE7BDE">
      <w:pPr>
        <w:pStyle w:val="Pagrindinistekstas2"/>
        <w:ind w:left="0" w:firstLine="0"/>
        <w:jc w:val="center"/>
        <w:rPr>
          <w:rFonts w:ascii="Times New Roman" w:hAnsi="Times New Roman"/>
          <w:szCs w:val="24"/>
        </w:rPr>
      </w:pPr>
    </w:p>
    <w:p w14:paraId="3297E31B" w14:textId="7E22B5E4" w:rsidR="00E55DF0" w:rsidRPr="00176463" w:rsidRDefault="00C931F2">
      <w:pPr>
        <w:pStyle w:val="Pagrindinistekstas2"/>
        <w:ind w:left="0" w:firstLine="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2"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bookmarkEnd w:id="2"/>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E75256" w:rsidRPr="00E75256">
        <w:rPr>
          <w:rFonts w:ascii="Times New Roman" w:hAnsi="Times New Roman"/>
          <w:szCs w:val="24"/>
        </w:rPr>
        <w:t>„</w:t>
      </w:r>
      <w:r w:rsidR="0036115D" w:rsidRPr="0036115D">
        <w:rPr>
          <w:rFonts w:ascii="Times New Roman" w:hAnsi="Times New Roman"/>
          <w:szCs w:val="24"/>
        </w:rPr>
        <w:t xml:space="preserve">Ūkininkui </w:t>
      </w:r>
      <w:bookmarkStart w:id="3" w:name="_Hlk194061669"/>
      <w:r w:rsidR="00D834C1">
        <w:rPr>
          <w:rFonts w:ascii="Times New Roman" w:hAnsi="Times New Roman"/>
          <w:szCs w:val="24"/>
        </w:rPr>
        <w:t xml:space="preserve">Virginijui </w:t>
      </w:r>
      <w:proofErr w:type="spellStart"/>
      <w:r w:rsidR="00D834C1">
        <w:rPr>
          <w:rFonts w:ascii="Times New Roman" w:hAnsi="Times New Roman"/>
          <w:szCs w:val="24"/>
        </w:rPr>
        <w:t>Vaičioniui</w:t>
      </w:r>
      <w:proofErr w:type="spellEnd"/>
      <w:r w:rsidR="0036115D" w:rsidRPr="0036115D">
        <w:rPr>
          <w:rFonts w:ascii="Times New Roman" w:hAnsi="Times New Roman"/>
          <w:szCs w:val="24"/>
        </w:rPr>
        <w:t xml:space="preserve"> </w:t>
      </w:r>
      <w:bookmarkEnd w:id="3"/>
      <w:r w:rsidR="00E75256" w:rsidRPr="00E75256">
        <w:rPr>
          <w:rFonts w:ascii="Times New Roman" w:hAnsi="Times New Roman"/>
          <w:szCs w:val="24"/>
        </w:rPr>
        <w:t>ir valstybei priklausančių melioracijos sistemų rekonstravimas Anykščių rajone</w:t>
      </w:r>
      <w:r w:rsidR="003E3C45" w:rsidRPr="003E3C45">
        <w:rPr>
          <w:rFonts w:ascii="Times New Roman" w:hAnsi="Times New Roman"/>
          <w:szCs w:val="24"/>
        </w:rPr>
        <w:t>“</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p>
    <w:p w14:paraId="07F0589B" w14:textId="77777777" w:rsidR="00E55DF0" w:rsidRPr="00176463" w:rsidRDefault="00E55DF0">
      <w:pPr>
        <w:pStyle w:val="Pagrindinistekstas2"/>
        <w:ind w:left="0" w:firstLine="0"/>
        <w:rPr>
          <w:rFonts w:ascii="Times New Roman" w:hAnsi="Times New Roman"/>
          <w:szCs w:val="24"/>
        </w:rPr>
      </w:pPr>
    </w:p>
    <w:p w14:paraId="2A83E4F6" w14:textId="77777777" w:rsidR="00E552B8" w:rsidRPr="00176463" w:rsidRDefault="00E552B8" w:rsidP="00C931F2">
      <w:pPr>
        <w:pStyle w:val="Pagrindinistekstas2"/>
        <w:numPr>
          <w:ilvl w:val="0"/>
          <w:numId w:val="5"/>
        </w:numPr>
        <w:tabs>
          <w:tab w:val="num" w:pos="0"/>
        </w:tabs>
        <w:ind w:left="0" w:firstLine="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20F3831E" w14:textId="77777777" w:rsidR="00E552B8" w:rsidRPr="00176463" w:rsidRDefault="00E552B8">
      <w:pPr>
        <w:pStyle w:val="Pagrindinistekstas2"/>
        <w:ind w:left="0" w:firstLine="0"/>
        <w:rPr>
          <w:rFonts w:ascii="Times New Roman" w:hAnsi="Times New Roman"/>
          <w:spacing w:val="-3"/>
          <w:szCs w:val="24"/>
        </w:rPr>
      </w:pPr>
    </w:p>
    <w:p w14:paraId="38F9CFE5" w14:textId="77777777" w:rsidR="00E552B8" w:rsidRPr="00176463" w:rsidRDefault="00E552B8" w:rsidP="00C931F2">
      <w:pPr>
        <w:pStyle w:val="Pagrindinistekstas2"/>
        <w:numPr>
          <w:ilvl w:val="0"/>
          <w:numId w:val="5"/>
        </w:numPr>
        <w:rPr>
          <w:rFonts w:ascii="Times New Roman" w:hAnsi="Times New Roman"/>
          <w:spacing w:val="-5"/>
          <w:szCs w:val="24"/>
        </w:rPr>
      </w:pPr>
      <w:bookmarkStart w:id="4" w:name="_Ref53135546"/>
      <w:r w:rsidRPr="00176463">
        <w:rPr>
          <w:rFonts w:ascii="Times New Roman" w:hAnsi="Times New Roman"/>
          <w:spacing w:val="-5"/>
          <w:szCs w:val="24"/>
        </w:rPr>
        <w:t>Jeigu kitaip neišplaukia iš Sutarties konteksto, šioje Sutartyje vartojamos sąvokos:</w:t>
      </w:r>
      <w:bookmarkEnd w:id="4"/>
    </w:p>
    <w:p w14:paraId="62A94E4B" w14:textId="77777777" w:rsidR="00E552B8" w:rsidRPr="00176463" w:rsidRDefault="00E552B8">
      <w:pPr>
        <w:pStyle w:val="Pagrindinistekstas2"/>
        <w:ind w:left="0" w:firstLine="0"/>
        <w:rPr>
          <w:rFonts w:ascii="Times New Roman" w:hAnsi="Times New Roman"/>
          <w:b/>
          <w:bCs/>
          <w:i/>
          <w:iCs/>
          <w:spacing w:val="-1"/>
          <w:szCs w:val="24"/>
        </w:rPr>
      </w:pPr>
    </w:p>
    <w:p w14:paraId="142D85BD" w14:textId="4DDFA3CE" w:rsidR="00E552B8" w:rsidRPr="00176463" w:rsidRDefault="0061735A" w:rsidP="008F001F">
      <w:pPr>
        <w:pStyle w:val="Pagrindinistekstas2"/>
        <w:numPr>
          <w:ilvl w:val="1"/>
          <w:numId w:val="6"/>
        </w:numPr>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E75256" w:rsidRPr="00E75256">
        <w:rPr>
          <w:rFonts w:ascii="Times New Roman" w:hAnsi="Times New Roman"/>
        </w:rPr>
        <w:t>„</w:t>
      </w:r>
      <w:r w:rsidR="0036115D" w:rsidRPr="0036115D">
        <w:rPr>
          <w:rFonts w:ascii="Times New Roman" w:hAnsi="Times New Roman"/>
        </w:rPr>
        <w:t xml:space="preserve">Ūkininkui </w:t>
      </w:r>
      <w:r w:rsidR="00D834C1" w:rsidRPr="00D834C1">
        <w:rPr>
          <w:rFonts w:ascii="Times New Roman" w:hAnsi="Times New Roman"/>
        </w:rPr>
        <w:t xml:space="preserve">Virginijui </w:t>
      </w:r>
      <w:proofErr w:type="spellStart"/>
      <w:r w:rsidR="00D834C1" w:rsidRPr="00D834C1">
        <w:rPr>
          <w:rFonts w:ascii="Times New Roman" w:hAnsi="Times New Roman"/>
        </w:rPr>
        <w:t>Vaičioniui</w:t>
      </w:r>
      <w:proofErr w:type="spellEnd"/>
      <w:r w:rsidR="00D834C1" w:rsidRPr="00D834C1">
        <w:rPr>
          <w:rFonts w:ascii="Times New Roman" w:hAnsi="Times New Roman"/>
        </w:rPr>
        <w:t xml:space="preserve"> </w:t>
      </w:r>
      <w:r w:rsidR="00E75256" w:rsidRPr="00E75256">
        <w:rPr>
          <w:rFonts w:ascii="Times New Roman" w:hAnsi="Times New Roman"/>
        </w:rPr>
        <w:t>ir valstybei priklausančių melioracijos sistemų rekonstravimas Anykščių rajone</w:t>
      </w:r>
      <w:r w:rsidR="003E3C45" w:rsidRPr="003E3C45">
        <w:rPr>
          <w:rFonts w:ascii="Times New Roman" w:hAnsi="Times New Roman"/>
        </w:rPr>
        <w:t>“</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w:t>
      </w:r>
      <w:r w:rsidR="00B15466">
        <w:rPr>
          <w:rFonts w:ascii="Times New Roman" w:hAnsi="Times New Roman"/>
          <w:szCs w:val="24"/>
        </w:rPr>
        <w:t>–</w:t>
      </w:r>
      <w:r w:rsidR="00E448BC" w:rsidRPr="00176463">
        <w:rPr>
          <w:rFonts w:ascii="Times New Roman" w:hAnsi="Times New Roman"/>
          <w:szCs w:val="24"/>
        </w:rPr>
        <w:t xml:space="preserve">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31706C1E" w14:textId="77777777" w:rsidR="00E552B8" w:rsidRPr="00176463" w:rsidRDefault="00E552B8">
      <w:pPr>
        <w:pStyle w:val="Pagrindinistekstas2"/>
        <w:ind w:left="0" w:firstLine="0"/>
        <w:rPr>
          <w:rFonts w:ascii="Times New Roman" w:hAnsi="Times New Roman"/>
          <w:szCs w:val="24"/>
        </w:rPr>
      </w:pPr>
    </w:p>
    <w:p w14:paraId="40F0872D" w14:textId="77777777" w:rsidR="00E552B8" w:rsidRPr="00176463" w:rsidRDefault="00E552B8" w:rsidP="00EC0A59">
      <w:pPr>
        <w:pStyle w:val="Pagrindinistekstas2"/>
        <w:numPr>
          <w:ilvl w:val="1"/>
          <w:numId w:val="6"/>
        </w:numPr>
        <w:ind w:firstLine="66"/>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rajono savivaldybė; </w:t>
      </w:r>
    </w:p>
    <w:p w14:paraId="667E9FBD" w14:textId="77777777" w:rsidR="00E552B8" w:rsidRPr="00176463" w:rsidRDefault="00E552B8">
      <w:pPr>
        <w:pStyle w:val="Pagrindinistekstas2"/>
        <w:ind w:left="0" w:firstLine="0"/>
        <w:rPr>
          <w:rFonts w:ascii="Times New Roman" w:hAnsi="Times New Roman"/>
          <w:szCs w:val="24"/>
        </w:rPr>
      </w:pPr>
    </w:p>
    <w:p w14:paraId="22C3000F" w14:textId="6CB9E129" w:rsidR="00E552B8" w:rsidRPr="00176463" w:rsidRDefault="00E552B8" w:rsidP="00EC0A59">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E75256">
        <w:rPr>
          <w:rFonts w:ascii="Times New Roman" w:hAnsi="Times New Roman"/>
          <w:szCs w:val="24"/>
        </w:rPr>
        <w:t>8</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2DE61698" w14:textId="77777777" w:rsidR="00E552B8" w:rsidRPr="00176463" w:rsidRDefault="00E552B8">
      <w:pPr>
        <w:pStyle w:val="Pagrindinistekstas2"/>
        <w:ind w:left="0" w:firstLine="0"/>
        <w:rPr>
          <w:rFonts w:ascii="Times New Roman" w:hAnsi="Times New Roman"/>
          <w:b/>
          <w:bCs/>
          <w:i/>
          <w:iCs/>
          <w:szCs w:val="24"/>
        </w:rPr>
      </w:pPr>
    </w:p>
    <w:p w14:paraId="6EFD8235"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0E7925EA" w14:textId="77777777" w:rsidR="00E552B8" w:rsidRPr="00176463" w:rsidRDefault="00E552B8">
      <w:pPr>
        <w:pStyle w:val="Pagrindinistekstas2"/>
        <w:ind w:left="0" w:firstLine="0"/>
        <w:rPr>
          <w:rFonts w:ascii="Times New Roman" w:hAnsi="Times New Roman"/>
          <w:szCs w:val="24"/>
        </w:rPr>
      </w:pPr>
    </w:p>
    <w:p w14:paraId="58B042D2" w14:textId="77777777" w:rsidR="00E552B8" w:rsidRPr="00176463" w:rsidRDefault="00E552B8" w:rsidP="00EC0A59">
      <w:pPr>
        <w:pStyle w:val="Pagrindinistekstas2"/>
        <w:numPr>
          <w:ilvl w:val="1"/>
          <w:numId w:val="6"/>
        </w:numPr>
        <w:tabs>
          <w:tab w:val="clear" w:pos="360"/>
          <w:tab w:val="num" w:pos="0"/>
          <w:tab w:val="left" w:pos="142"/>
        </w:tabs>
        <w:ind w:left="0" w:firstLine="426"/>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7D0050B2" w14:textId="77777777" w:rsidR="00E552B8" w:rsidRPr="00176463" w:rsidRDefault="00E552B8">
      <w:pPr>
        <w:pStyle w:val="Pagrindinistekstas2"/>
        <w:ind w:left="0" w:firstLine="0"/>
        <w:rPr>
          <w:rFonts w:ascii="Times New Roman" w:hAnsi="Times New Roman"/>
          <w:szCs w:val="24"/>
        </w:rPr>
      </w:pPr>
    </w:p>
    <w:p w14:paraId="1024B7C6"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5"/>
          <w:w w:val="105"/>
          <w:szCs w:val="24"/>
        </w:rPr>
      </w:pPr>
      <w:r w:rsidRPr="00176463">
        <w:rPr>
          <w:rFonts w:ascii="Times New Roman" w:hAnsi="Times New Roman"/>
          <w:b/>
          <w:bCs/>
          <w:i/>
          <w:iCs/>
          <w:w w:val="105"/>
          <w:szCs w:val="24"/>
        </w:rPr>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w:t>
      </w:r>
      <w:r w:rsidRPr="00176463">
        <w:rPr>
          <w:rFonts w:ascii="Times New Roman" w:hAnsi="Times New Roman"/>
          <w:w w:val="105"/>
          <w:szCs w:val="24"/>
        </w:rPr>
        <w:lastRenderedPageBreak/>
        <w:t xml:space="preserve">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6BAAEB30" w14:textId="77777777" w:rsidR="00E552B8" w:rsidRPr="00176463" w:rsidRDefault="00E552B8">
      <w:pPr>
        <w:pStyle w:val="Pagrindinistekstas2"/>
        <w:ind w:left="0" w:firstLine="0"/>
        <w:rPr>
          <w:rFonts w:ascii="Times New Roman" w:hAnsi="Times New Roman"/>
          <w:b/>
          <w:bCs/>
          <w:i/>
          <w:iCs/>
          <w:w w:val="105"/>
          <w:szCs w:val="24"/>
        </w:rPr>
      </w:pPr>
    </w:p>
    <w:p w14:paraId="170D7C7D" w14:textId="77777777" w:rsidR="00E552B8" w:rsidRPr="00176463" w:rsidRDefault="00C931F2" w:rsidP="00EC0A59">
      <w:pPr>
        <w:pStyle w:val="Pagrindinistekstas2"/>
        <w:numPr>
          <w:ilvl w:val="1"/>
          <w:numId w:val="6"/>
        </w:numPr>
        <w:ind w:firstLine="66"/>
        <w:rPr>
          <w:rFonts w:ascii="Times New Roman" w:hAnsi="Times New Roman"/>
          <w:w w:val="105"/>
          <w:szCs w:val="24"/>
        </w:rPr>
      </w:pPr>
      <w:r w:rsidRPr="00176463">
        <w:rPr>
          <w:rFonts w:ascii="Times New Roman" w:hAnsi="Times New Roman"/>
          <w:b/>
          <w:bCs/>
          <w:i/>
          <w:iCs/>
          <w:w w:val="105"/>
          <w:szCs w:val="24"/>
        </w:rPr>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7B6D782F" w14:textId="77777777" w:rsidR="00E552B8" w:rsidRPr="00176463" w:rsidRDefault="00E552B8">
      <w:pPr>
        <w:pStyle w:val="Pagrindinistekstas2"/>
        <w:ind w:left="0" w:firstLine="0"/>
        <w:rPr>
          <w:rFonts w:ascii="Times New Roman" w:eastAsia="Arial Unicode MS" w:hAnsi="Times New Roman"/>
          <w:szCs w:val="24"/>
        </w:rPr>
      </w:pPr>
      <w:r w:rsidRPr="00176463">
        <w:rPr>
          <w:rFonts w:ascii="Times New Roman" w:eastAsia="Arial Unicode MS" w:hAnsi="Times New Roman"/>
          <w:szCs w:val="24"/>
        </w:rPr>
        <w:t xml:space="preserve"> </w:t>
      </w:r>
    </w:p>
    <w:p w14:paraId="2EF9BC31" w14:textId="6BEC6BB8" w:rsidR="00E552B8" w:rsidRPr="009C32F0" w:rsidRDefault="00E552B8" w:rsidP="009C32F0">
      <w:pPr>
        <w:pStyle w:val="Pagrindinistekstas2"/>
        <w:numPr>
          <w:ilvl w:val="1"/>
          <w:numId w:val="6"/>
        </w:numPr>
        <w:tabs>
          <w:tab w:val="clear" w:pos="360"/>
          <w:tab w:val="num" w:pos="1134"/>
        </w:tabs>
        <w:ind w:left="142" w:firstLine="284"/>
        <w:rPr>
          <w:rFonts w:ascii="Times New Roman" w:hAnsi="Times New Roman"/>
          <w:b/>
          <w:bCs/>
          <w:i/>
          <w:iCs/>
          <w:spacing w:val="-4"/>
          <w:w w:val="105"/>
          <w:szCs w:val="24"/>
        </w:rPr>
      </w:pPr>
      <w:r w:rsidRPr="009C32F0">
        <w:rPr>
          <w:rFonts w:ascii="Times New Roman" w:hAnsi="Times New Roman"/>
          <w:b/>
          <w:bCs/>
          <w:i/>
          <w:iCs/>
          <w:w w:val="105"/>
          <w:szCs w:val="24"/>
        </w:rPr>
        <w:t xml:space="preserve">Vykdantysis partneris </w:t>
      </w:r>
      <w:r w:rsidR="00233ED4" w:rsidRPr="009C32F0">
        <w:rPr>
          <w:rFonts w:ascii="Times New Roman" w:hAnsi="Times New Roman"/>
          <w:bCs/>
          <w:i/>
          <w:iCs/>
          <w:w w:val="105"/>
          <w:szCs w:val="24"/>
        </w:rPr>
        <w:t>–</w:t>
      </w:r>
      <w:r w:rsidRPr="009C32F0">
        <w:rPr>
          <w:rFonts w:ascii="Times New Roman" w:hAnsi="Times New Roman"/>
          <w:w w:val="105"/>
          <w:szCs w:val="24"/>
        </w:rPr>
        <w:t xml:space="preserve"> </w:t>
      </w:r>
      <w:r w:rsidR="0036115D">
        <w:rPr>
          <w:rFonts w:ascii="Times New Roman" w:hAnsi="Times New Roman"/>
          <w:w w:val="105"/>
          <w:szCs w:val="24"/>
        </w:rPr>
        <w:t>ū</w:t>
      </w:r>
      <w:r w:rsidR="0036115D" w:rsidRPr="0036115D">
        <w:rPr>
          <w:rFonts w:ascii="Times New Roman" w:hAnsi="Times New Roman"/>
          <w:w w:val="105"/>
          <w:szCs w:val="24"/>
        </w:rPr>
        <w:t>kinink</w:t>
      </w:r>
      <w:r w:rsidR="0036115D">
        <w:rPr>
          <w:rFonts w:ascii="Times New Roman" w:hAnsi="Times New Roman"/>
          <w:w w:val="105"/>
          <w:szCs w:val="24"/>
        </w:rPr>
        <w:t>as</w:t>
      </w:r>
      <w:r w:rsidR="0036115D" w:rsidRPr="0036115D">
        <w:rPr>
          <w:rFonts w:ascii="Times New Roman" w:hAnsi="Times New Roman"/>
          <w:w w:val="105"/>
          <w:szCs w:val="24"/>
        </w:rPr>
        <w:t xml:space="preserve"> </w:t>
      </w:r>
      <w:r w:rsidR="00D834C1" w:rsidRPr="00D834C1">
        <w:rPr>
          <w:rFonts w:ascii="Times New Roman" w:hAnsi="Times New Roman"/>
          <w:w w:val="105"/>
          <w:szCs w:val="24"/>
        </w:rPr>
        <w:t>Virginiju</w:t>
      </w:r>
      <w:r w:rsidR="00D834C1">
        <w:rPr>
          <w:rFonts w:ascii="Times New Roman" w:hAnsi="Times New Roman"/>
          <w:w w:val="105"/>
          <w:szCs w:val="24"/>
        </w:rPr>
        <w:t>s</w:t>
      </w:r>
      <w:r w:rsidR="00D834C1" w:rsidRPr="00D834C1">
        <w:rPr>
          <w:rFonts w:ascii="Times New Roman" w:hAnsi="Times New Roman"/>
          <w:w w:val="105"/>
          <w:szCs w:val="24"/>
        </w:rPr>
        <w:t xml:space="preserve"> </w:t>
      </w:r>
      <w:proofErr w:type="spellStart"/>
      <w:r w:rsidR="00D834C1" w:rsidRPr="00D834C1">
        <w:rPr>
          <w:rFonts w:ascii="Times New Roman" w:hAnsi="Times New Roman"/>
          <w:w w:val="105"/>
          <w:szCs w:val="24"/>
        </w:rPr>
        <w:t>Vaičioni</w:t>
      </w:r>
      <w:r w:rsidR="00D834C1">
        <w:rPr>
          <w:rFonts w:ascii="Times New Roman" w:hAnsi="Times New Roman"/>
          <w:w w:val="105"/>
          <w:szCs w:val="24"/>
        </w:rPr>
        <w:t>s</w:t>
      </w:r>
      <w:proofErr w:type="spellEnd"/>
      <w:r w:rsidR="009C32F0">
        <w:rPr>
          <w:rFonts w:ascii="Times New Roman" w:hAnsi="Times New Roman"/>
        </w:rPr>
        <w:t>;</w:t>
      </w:r>
    </w:p>
    <w:p w14:paraId="3DB5727A" w14:textId="77777777" w:rsidR="00E552B8" w:rsidRPr="00176463" w:rsidRDefault="00E552B8" w:rsidP="00EC0A59">
      <w:pPr>
        <w:pStyle w:val="Pagrindinistekstas2"/>
        <w:numPr>
          <w:ilvl w:val="1"/>
          <w:numId w:val="6"/>
        </w:numPr>
        <w:tabs>
          <w:tab w:val="clear" w:pos="360"/>
          <w:tab w:val="num" w:pos="142"/>
        </w:tabs>
        <w:ind w:left="0" w:firstLine="426"/>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74F58184" w14:textId="77777777" w:rsidR="00E552B8" w:rsidRPr="00176463" w:rsidRDefault="00E552B8">
      <w:pPr>
        <w:pStyle w:val="Pagrindinistekstas2"/>
        <w:ind w:left="0" w:firstLine="0"/>
        <w:rPr>
          <w:rFonts w:ascii="Times New Roman" w:hAnsi="Times New Roman"/>
          <w:szCs w:val="24"/>
        </w:rPr>
      </w:pPr>
    </w:p>
    <w:p w14:paraId="0976A4EF" w14:textId="77777777" w:rsidR="00E552B8" w:rsidRPr="00176463" w:rsidRDefault="00C931F2" w:rsidP="00EC0A59">
      <w:pPr>
        <w:pStyle w:val="Pagrindinistekstas2"/>
        <w:numPr>
          <w:ilvl w:val="1"/>
          <w:numId w:val="6"/>
        </w:numPr>
        <w:tabs>
          <w:tab w:val="clear" w:pos="360"/>
          <w:tab w:val="num" w:pos="0"/>
        </w:tabs>
        <w:ind w:left="0" w:firstLine="426"/>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7A22198" w14:textId="77777777" w:rsidR="00E552B8" w:rsidRPr="00176463" w:rsidRDefault="00E552B8">
      <w:pPr>
        <w:pStyle w:val="Pagrindinistekstas2"/>
        <w:ind w:left="0" w:firstLine="0"/>
        <w:rPr>
          <w:rFonts w:ascii="Times New Roman" w:hAnsi="Times New Roman"/>
          <w:szCs w:val="24"/>
        </w:rPr>
      </w:pPr>
    </w:p>
    <w:p w14:paraId="11EF839C" w14:textId="35BC7DBA" w:rsidR="00EC0A59" w:rsidRPr="00176463" w:rsidRDefault="00E552B8" w:rsidP="009C32F0">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36115D">
        <w:rPr>
          <w:rFonts w:ascii="Times New Roman" w:hAnsi="Times New Roman"/>
          <w:w w:val="105"/>
          <w:szCs w:val="24"/>
        </w:rPr>
        <w:t>ū</w:t>
      </w:r>
      <w:r w:rsidR="0036115D" w:rsidRPr="0036115D">
        <w:rPr>
          <w:rFonts w:ascii="Times New Roman" w:hAnsi="Times New Roman"/>
          <w:w w:val="105"/>
          <w:szCs w:val="24"/>
        </w:rPr>
        <w:t>kinink</w:t>
      </w:r>
      <w:r w:rsidR="0036115D">
        <w:rPr>
          <w:rFonts w:ascii="Times New Roman" w:hAnsi="Times New Roman"/>
          <w:w w:val="105"/>
          <w:szCs w:val="24"/>
        </w:rPr>
        <w:t>as</w:t>
      </w:r>
      <w:r w:rsidR="0036115D" w:rsidRPr="0036115D">
        <w:rPr>
          <w:rFonts w:ascii="Times New Roman" w:hAnsi="Times New Roman"/>
          <w:w w:val="105"/>
          <w:szCs w:val="24"/>
        </w:rPr>
        <w:t xml:space="preserve"> </w:t>
      </w:r>
      <w:r w:rsidR="00D834C1" w:rsidRPr="00D834C1">
        <w:rPr>
          <w:rFonts w:ascii="Times New Roman" w:hAnsi="Times New Roman"/>
          <w:w w:val="105"/>
          <w:szCs w:val="24"/>
        </w:rPr>
        <w:t>Virginiju</w:t>
      </w:r>
      <w:r w:rsidR="00D834C1">
        <w:rPr>
          <w:rFonts w:ascii="Times New Roman" w:hAnsi="Times New Roman"/>
          <w:w w:val="105"/>
          <w:szCs w:val="24"/>
        </w:rPr>
        <w:t>s</w:t>
      </w:r>
      <w:r w:rsidR="00D834C1" w:rsidRPr="00D834C1">
        <w:rPr>
          <w:rFonts w:ascii="Times New Roman" w:hAnsi="Times New Roman"/>
          <w:w w:val="105"/>
          <w:szCs w:val="24"/>
        </w:rPr>
        <w:t xml:space="preserve"> </w:t>
      </w:r>
      <w:proofErr w:type="spellStart"/>
      <w:r w:rsidR="00D834C1" w:rsidRPr="00D834C1">
        <w:rPr>
          <w:rFonts w:ascii="Times New Roman" w:hAnsi="Times New Roman"/>
          <w:w w:val="105"/>
          <w:szCs w:val="24"/>
        </w:rPr>
        <w:t>Vaičioni</w:t>
      </w:r>
      <w:r w:rsidR="00D834C1">
        <w:rPr>
          <w:rFonts w:ascii="Times New Roman" w:hAnsi="Times New Roman"/>
          <w:w w:val="105"/>
          <w:szCs w:val="24"/>
        </w:rPr>
        <w:t>s</w:t>
      </w:r>
      <w:proofErr w:type="spellEnd"/>
      <w:r w:rsidR="00C931F2" w:rsidRPr="00176463">
        <w:rPr>
          <w:rFonts w:ascii="Times New Roman" w:hAnsi="Times New Roman"/>
          <w:szCs w:val="24"/>
        </w:rPr>
        <w:t>,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2C98C4C6" w14:textId="77777777" w:rsidR="00EC0A59" w:rsidRPr="00176463" w:rsidRDefault="00EC0A59" w:rsidP="00EC0A59">
      <w:pPr>
        <w:pStyle w:val="Pagrindinistekstas2"/>
        <w:ind w:left="0" w:firstLine="0"/>
        <w:rPr>
          <w:rFonts w:ascii="Times New Roman" w:hAnsi="Times New Roman"/>
          <w:szCs w:val="24"/>
        </w:rPr>
      </w:pPr>
    </w:p>
    <w:p w14:paraId="7BC1B63E" w14:textId="77777777" w:rsidR="00EC0A59" w:rsidRPr="00176463" w:rsidRDefault="00EC0A59" w:rsidP="00EC0A59">
      <w:pPr>
        <w:pStyle w:val="Pagrindinistekstas2"/>
        <w:ind w:left="0" w:firstLine="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1797251" w14:textId="77777777" w:rsidR="00EC0A59" w:rsidRPr="00176463" w:rsidRDefault="00EC0A59" w:rsidP="00EC0A59">
      <w:pPr>
        <w:pStyle w:val="Pagrindinistekstas2"/>
        <w:ind w:left="0" w:firstLine="0"/>
        <w:rPr>
          <w:rFonts w:ascii="Times New Roman" w:hAnsi="Times New Roman"/>
          <w:spacing w:val="-4"/>
          <w:w w:val="105"/>
          <w:szCs w:val="24"/>
        </w:rPr>
      </w:pPr>
    </w:p>
    <w:p w14:paraId="3B2368C4" w14:textId="77777777" w:rsidR="00E552B8" w:rsidRPr="00176463" w:rsidRDefault="00EC0A59" w:rsidP="00EC0A59">
      <w:pPr>
        <w:pStyle w:val="Pagrindinistekstas2"/>
        <w:ind w:left="0" w:firstLine="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5876EACA" w14:textId="77777777" w:rsidR="00E552B8" w:rsidRPr="00176463" w:rsidRDefault="00E552B8">
      <w:pPr>
        <w:pStyle w:val="Pagrindinistekstas2"/>
        <w:ind w:left="0" w:firstLine="0"/>
        <w:rPr>
          <w:rFonts w:ascii="Times New Roman" w:hAnsi="Times New Roman"/>
          <w:szCs w:val="24"/>
        </w:rPr>
      </w:pPr>
    </w:p>
    <w:p w14:paraId="651A1B13" w14:textId="77777777" w:rsidR="00E552B8" w:rsidRPr="00176463" w:rsidRDefault="00E552B8" w:rsidP="00EC0A59">
      <w:pPr>
        <w:pStyle w:val="Pagrindinistekstas2"/>
        <w:numPr>
          <w:ilvl w:val="1"/>
          <w:numId w:val="8"/>
        </w:numPr>
        <w:tabs>
          <w:tab w:val="clear" w:pos="360"/>
          <w:tab w:val="num" w:pos="0"/>
          <w:tab w:val="left" w:pos="142"/>
        </w:tabs>
        <w:ind w:left="0" w:firstLine="426"/>
        <w:rPr>
          <w:rFonts w:ascii="Times New Roman" w:hAnsi="Times New Roman"/>
          <w:spacing w:val="-7"/>
          <w:w w:val="105"/>
          <w:szCs w:val="24"/>
        </w:rPr>
      </w:pPr>
      <w:r w:rsidRPr="00176463">
        <w:rPr>
          <w:rFonts w:ascii="Times New Roman" w:hAnsi="Times New Roman"/>
          <w:spacing w:val="-3"/>
          <w:w w:val="105"/>
          <w:szCs w:val="24"/>
        </w:rPr>
        <w:t>atskirų Sutarties dalių pavadinimai yra pateikti tam, kad būtų lengviau naudotis Sutarties</w:t>
      </w:r>
      <w:r w:rsidRPr="00176463">
        <w:rPr>
          <w:rFonts w:ascii="Times New Roman" w:hAnsi="Times New Roman"/>
          <w:szCs w:val="24"/>
        </w:rPr>
        <w:t xml:space="preserve"> </w:t>
      </w:r>
      <w:r w:rsidRPr="00176463">
        <w:rPr>
          <w:rFonts w:ascii="Times New Roman" w:hAnsi="Times New Roman"/>
          <w:spacing w:val="-7"/>
          <w:w w:val="105"/>
          <w:szCs w:val="24"/>
        </w:rPr>
        <w:t>tekstu;</w:t>
      </w:r>
    </w:p>
    <w:p w14:paraId="358DA3FC" w14:textId="77777777" w:rsidR="00E552B8" w:rsidRPr="00176463" w:rsidRDefault="00E552B8">
      <w:pPr>
        <w:pStyle w:val="Pagrindinistekstas2"/>
        <w:ind w:left="0" w:firstLine="0"/>
        <w:rPr>
          <w:rFonts w:ascii="Times New Roman" w:hAnsi="Times New Roman"/>
          <w:szCs w:val="24"/>
        </w:rPr>
      </w:pPr>
    </w:p>
    <w:p w14:paraId="15D8CC99" w14:textId="77777777" w:rsidR="00E552B8" w:rsidRPr="00176463" w:rsidRDefault="00E552B8" w:rsidP="00EC0A59">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392DB916" w14:textId="77777777" w:rsidR="00E552B8" w:rsidRPr="00176463" w:rsidRDefault="00E552B8">
      <w:pPr>
        <w:pStyle w:val="Pagrindinistekstas2"/>
        <w:ind w:left="0" w:firstLine="0"/>
        <w:rPr>
          <w:rFonts w:ascii="Times New Roman" w:hAnsi="Times New Roman"/>
          <w:szCs w:val="24"/>
        </w:rPr>
      </w:pPr>
    </w:p>
    <w:p w14:paraId="2A2260FA" w14:textId="1D1A8A3F" w:rsidR="00E552B8" w:rsidRPr="00176463" w:rsidRDefault="00E552B8" w:rsidP="00E51C6B">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77777777" w:rsidR="00E552B8" w:rsidRPr="00176463" w:rsidRDefault="00EC0A59" w:rsidP="00EC0A59">
      <w:pPr>
        <w:pStyle w:val="Pagrindinistekstas2"/>
        <w:numPr>
          <w:ilvl w:val="0"/>
          <w:numId w:val="8"/>
        </w:numPr>
        <w:tabs>
          <w:tab w:val="clear" w:pos="360"/>
          <w:tab w:val="num" w:pos="0"/>
        </w:tabs>
        <w:ind w:left="0" w:firstLine="0"/>
        <w:rPr>
          <w:rFonts w:ascii="Times New Roman" w:hAnsi="Times New Roman"/>
          <w:w w:val="104"/>
          <w:szCs w:val="24"/>
        </w:rPr>
      </w:pPr>
      <w:bookmarkStart w:id="5"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 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5"/>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346E9858" w:rsidR="006267C6" w:rsidRPr="00176463" w:rsidRDefault="00EC0A59" w:rsidP="00860CF9">
      <w:pPr>
        <w:pStyle w:val="Pagrindinistekstas2"/>
        <w:numPr>
          <w:ilvl w:val="0"/>
          <w:numId w:val="8"/>
        </w:numPr>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6" w:name="_Ref53135610"/>
      <w:r w:rsidR="0036115D">
        <w:rPr>
          <w:rFonts w:ascii="Times New Roman" w:hAnsi="Times New Roman"/>
          <w:w w:val="104"/>
          <w:szCs w:val="24"/>
        </w:rPr>
        <w:t>ū</w:t>
      </w:r>
      <w:r w:rsidR="0036115D" w:rsidRPr="0036115D">
        <w:rPr>
          <w:rFonts w:ascii="Times New Roman" w:hAnsi="Times New Roman"/>
          <w:w w:val="104"/>
          <w:szCs w:val="24"/>
        </w:rPr>
        <w:t>kinink</w:t>
      </w:r>
      <w:r w:rsidR="0036115D">
        <w:rPr>
          <w:rFonts w:ascii="Times New Roman" w:hAnsi="Times New Roman"/>
          <w:w w:val="104"/>
          <w:szCs w:val="24"/>
        </w:rPr>
        <w:t>as</w:t>
      </w:r>
      <w:r w:rsidR="0036115D" w:rsidRPr="0036115D">
        <w:rPr>
          <w:rFonts w:ascii="Times New Roman" w:hAnsi="Times New Roman"/>
          <w:w w:val="104"/>
          <w:szCs w:val="24"/>
        </w:rPr>
        <w:t xml:space="preserve"> </w:t>
      </w:r>
      <w:r w:rsidR="00D834C1" w:rsidRPr="00D834C1">
        <w:rPr>
          <w:rFonts w:ascii="Times New Roman" w:hAnsi="Times New Roman"/>
          <w:w w:val="104"/>
          <w:szCs w:val="24"/>
        </w:rPr>
        <w:t>Virginiju</w:t>
      </w:r>
      <w:r w:rsidR="00D834C1">
        <w:rPr>
          <w:rFonts w:ascii="Times New Roman" w:hAnsi="Times New Roman"/>
          <w:w w:val="104"/>
          <w:szCs w:val="24"/>
        </w:rPr>
        <w:t>s</w:t>
      </w:r>
      <w:r w:rsidR="00D834C1" w:rsidRPr="00D834C1">
        <w:rPr>
          <w:rFonts w:ascii="Times New Roman" w:hAnsi="Times New Roman"/>
          <w:w w:val="104"/>
          <w:szCs w:val="24"/>
        </w:rPr>
        <w:t xml:space="preserve"> </w:t>
      </w:r>
      <w:proofErr w:type="spellStart"/>
      <w:r w:rsidR="00D834C1" w:rsidRPr="00D834C1">
        <w:rPr>
          <w:rFonts w:ascii="Times New Roman" w:hAnsi="Times New Roman"/>
          <w:w w:val="104"/>
          <w:szCs w:val="24"/>
        </w:rPr>
        <w:t>Vaičioni</w:t>
      </w:r>
      <w:r w:rsidR="00D834C1">
        <w:rPr>
          <w:rFonts w:ascii="Times New Roman" w:hAnsi="Times New Roman"/>
          <w:w w:val="104"/>
          <w:szCs w:val="24"/>
        </w:rPr>
        <w:t>s</w:t>
      </w:r>
      <w:proofErr w:type="spellEnd"/>
      <w:r w:rsidR="009C32F0">
        <w:rPr>
          <w:rFonts w:ascii="Times New Roman" w:hAnsi="Times New Roman"/>
          <w:w w:val="104"/>
          <w:szCs w:val="24"/>
        </w:rPr>
        <w:t>.</w:t>
      </w: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6"/>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EC0A59">
      <w:pPr>
        <w:pStyle w:val="Pagrindinistekstas2"/>
        <w:numPr>
          <w:ilvl w:val="0"/>
          <w:numId w:val="8"/>
        </w:numPr>
        <w:rPr>
          <w:rFonts w:ascii="Times New Roman" w:hAnsi="Times New Roman"/>
          <w:spacing w:val="-3"/>
          <w:w w:val="106"/>
          <w:szCs w:val="24"/>
        </w:rPr>
      </w:pPr>
      <w:r w:rsidRPr="00176463">
        <w:rPr>
          <w:rFonts w:ascii="Times New Roman" w:hAnsi="Times New Roman"/>
          <w:spacing w:val="-3"/>
          <w:w w:val="106"/>
          <w:szCs w:val="24"/>
        </w:rPr>
        <w:lastRenderedPageBreak/>
        <w:t>Partneriai</w:t>
      </w:r>
      <w:r w:rsidR="00E552B8" w:rsidRPr="00176463">
        <w:rPr>
          <w:rFonts w:ascii="Times New Roman" w:hAnsi="Times New Roman"/>
          <w:spacing w:val="-3"/>
          <w:w w:val="106"/>
          <w:szCs w:val="24"/>
        </w:rPr>
        <w:t xml:space="preserve"> susitaria ir nustato, kad:</w:t>
      </w:r>
    </w:p>
    <w:p w14:paraId="30DB690B" w14:textId="2BA5902D" w:rsidR="00E55DF0"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3B1EE3" w:rsidRPr="003B1EE3">
        <w:rPr>
          <w:rFonts w:ascii="Times New Roman" w:hAnsi="Times New Roman"/>
          <w:spacing w:val="-3"/>
          <w:w w:val="106"/>
          <w:szCs w:val="24"/>
        </w:rPr>
        <w:t>ū</w:t>
      </w:r>
      <w:r w:rsidR="0036115D" w:rsidRPr="0036115D">
        <w:rPr>
          <w:rFonts w:ascii="Times New Roman" w:hAnsi="Times New Roman"/>
          <w:spacing w:val="-3"/>
          <w:w w:val="106"/>
          <w:szCs w:val="24"/>
        </w:rPr>
        <w:t>kinink</w:t>
      </w:r>
      <w:r w:rsidR="0036115D">
        <w:rPr>
          <w:rFonts w:ascii="Times New Roman" w:hAnsi="Times New Roman"/>
          <w:spacing w:val="-3"/>
          <w:w w:val="106"/>
          <w:szCs w:val="24"/>
        </w:rPr>
        <w:t>as</w:t>
      </w:r>
      <w:r w:rsidR="0036115D" w:rsidRPr="0036115D">
        <w:rPr>
          <w:rFonts w:ascii="Times New Roman" w:hAnsi="Times New Roman"/>
          <w:spacing w:val="-3"/>
          <w:w w:val="106"/>
          <w:szCs w:val="24"/>
        </w:rPr>
        <w:t xml:space="preserve"> </w:t>
      </w:r>
      <w:r w:rsidR="00D834C1" w:rsidRPr="00D834C1">
        <w:rPr>
          <w:rFonts w:ascii="Times New Roman" w:hAnsi="Times New Roman"/>
          <w:spacing w:val="-3"/>
          <w:w w:val="106"/>
          <w:szCs w:val="24"/>
        </w:rPr>
        <w:t>Virginiju</w:t>
      </w:r>
      <w:r w:rsidR="00D834C1">
        <w:rPr>
          <w:rFonts w:ascii="Times New Roman" w:hAnsi="Times New Roman"/>
          <w:spacing w:val="-3"/>
          <w:w w:val="106"/>
          <w:szCs w:val="24"/>
        </w:rPr>
        <w:t>s</w:t>
      </w:r>
      <w:r w:rsidR="00D834C1" w:rsidRPr="00D834C1">
        <w:rPr>
          <w:rFonts w:ascii="Times New Roman" w:hAnsi="Times New Roman"/>
          <w:spacing w:val="-3"/>
          <w:w w:val="106"/>
          <w:szCs w:val="24"/>
        </w:rPr>
        <w:t xml:space="preserve"> </w:t>
      </w:r>
      <w:proofErr w:type="spellStart"/>
      <w:r w:rsidR="00D834C1" w:rsidRPr="00D834C1">
        <w:rPr>
          <w:rFonts w:ascii="Times New Roman" w:hAnsi="Times New Roman"/>
          <w:spacing w:val="-3"/>
          <w:w w:val="106"/>
          <w:szCs w:val="24"/>
        </w:rPr>
        <w:t>Vaičioni</w:t>
      </w:r>
      <w:r w:rsidR="00D834C1">
        <w:rPr>
          <w:rFonts w:ascii="Times New Roman" w:hAnsi="Times New Roman"/>
          <w:spacing w:val="-3"/>
          <w:w w:val="106"/>
          <w:szCs w:val="24"/>
        </w:rPr>
        <w:t>s</w:t>
      </w:r>
      <w:proofErr w:type="spellEnd"/>
      <w:r w:rsidR="009C32F0">
        <w:rPr>
          <w:rFonts w:ascii="Times New Roman" w:hAnsi="Times New Roman"/>
          <w:spacing w:val="-3"/>
          <w:w w:val="106"/>
          <w:szCs w:val="24"/>
        </w:rPr>
        <w:t>.</w:t>
      </w:r>
    </w:p>
    <w:p w14:paraId="6C59A043" w14:textId="77777777" w:rsidR="00E552B8"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45662ACE" w14:textId="77777777" w:rsidR="00E552B8" w:rsidRPr="00176463" w:rsidRDefault="00E552B8" w:rsidP="00EC0A59">
      <w:pPr>
        <w:pStyle w:val="Pagrindinistekstas2"/>
        <w:numPr>
          <w:ilvl w:val="0"/>
          <w:numId w:val="8"/>
        </w:numPr>
        <w:tabs>
          <w:tab w:val="clear" w:pos="360"/>
        </w:tabs>
        <w:ind w:left="0" w:firstLine="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7B84F7D3" w14:textId="77777777" w:rsidR="00E552B8" w:rsidRPr="00176463" w:rsidRDefault="00E552B8">
      <w:pPr>
        <w:pStyle w:val="Pagrindinistekstas2"/>
        <w:ind w:left="0" w:firstLine="0"/>
        <w:rPr>
          <w:rFonts w:ascii="Times New Roman" w:hAnsi="Times New Roman"/>
          <w:szCs w:val="24"/>
        </w:rPr>
      </w:pPr>
    </w:p>
    <w:p w14:paraId="3724556F" w14:textId="77777777" w:rsidR="00E552B8" w:rsidRPr="00176463" w:rsidRDefault="00932921" w:rsidP="00932921">
      <w:pPr>
        <w:pStyle w:val="Pagrindinistekstas2"/>
        <w:ind w:left="0" w:firstLine="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07EE5FDD" w14:textId="77777777" w:rsidR="00E552B8" w:rsidRPr="00176463" w:rsidRDefault="00E552B8" w:rsidP="00E55DF0">
      <w:pPr>
        <w:pStyle w:val="Pagrindinistekstas2"/>
        <w:tabs>
          <w:tab w:val="left" w:pos="426"/>
        </w:tabs>
        <w:ind w:left="0" w:firstLine="0"/>
        <w:rPr>
          <w:rFonts w:ascii="Times New Roman" w:hAnsi="Times New Roman"/>
          <w:szCs w:val="24"/>
        </w:rPr>
      </w:pPr>
    </w:p>
    <w:p w14:paraId="5EE06146" w14:textId="043F6E6B" w:rsidR="00E552B8" w:rsidRPr="00176463" w:rsidRDefault="00E552B8" w:rsidP="0061735A">
      <w:pPr>
        <w:pStyle w:val="Pagrindinistekstas2"/>
        <w:numPr>
          <w:ilvl w:val="1"/>
          <w:numId w:val="23"/>
        </w:numPr>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610098EA" w14:textId="77777777" w:rsidR="00E552B8" w:rsidRPr="00176463" w:rsidRDefault="00E552B8">
      <w:pPr>
        <w:pStyle w:val="Pagrindinistekstas2"/>
        <w:ind w:left="0" w:firstLine="0"/>
        <w:rPr>
          <w:rFonts w:ascii="Times New Roman" w:hAnsi="Times New Roman"/>
          <w:szCs w:val="24"/>
        </w:rPr>
      </w:pPr>
    </w:p>
    <w:p w14:paraId="6EF724B8" w14:textId="77777777" w:rsidR="00E552B8" w:rsidRPr="00176463" w:rsidRDefault="00E552B8" w:rsidP="00B24E8D">
      <w:pPr>
        <w:pStyle w:val="Pagrindinistekstas2"/>
        <w:numPr>
          <w:ilvl w:val="2"/>
          <w:numId w:val="23"/>
        </w:numPr>
        <w:rPr>
          <w:rFonts w:ascii="Times New Roman" w:hAnsi="Times New Roman"/>
          <w:w w:val="106"/>
          <w:szCs w:val="24"/>
        </w:rPr>
      </w:pPr>
      <w:r w:rsidRPr="00176463">
        <w:rPr>
          <w:rFonts w:ascii="Times New Roman" w:hAnsi="Times New Roman"/>
          <w:w w:val="106"/>
          <w:szCs w:val="24"/>
        </w:rPr>
        <w:t>dalyvauti projekte pateikiant pasiūlymus;</w:t>
      </w:r>
    </w:p>
    <w:p w14:paraId="1A488D46" w14:textId="77777777" w:rsidR="00E552B8" w:rsidRPr="00176463" w:rsidRDefault="00E552B8">
      <w:pPr>
        <w:pStyle w:val="Pagrindinistekstas2"/>
        <w:ind w:left="0" w:firstLine="0"/>
        <w:rPr>
          <w:rFonts w:ascii="Times New Roman" w:hAnsi="Times New Roman"/>
          <w:szCs w:val="24"/>
        </w:rPr>
      </w:pPr>
    </w:p>
    <w:p w14:paraId="6C607598" w14:textId="77777777" w:rsidR="00E552B8" w:rsidRPr="00176463" w:rsidRDefault="00932921" w:rsidP="00B24E8D">
      <w:pPr>
        <w:pStyle w:val="Pagrindinistekstas2"/>
        <w:numPr>
          <w:ilvl w:val="2"/>
          <w:numId w:val="23"/>
        </w:numPr>
        <w:tabs>
          <w:tab w:val="left" w:pos="284"/>
        </w:tabs>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4B8C26C7" w14:textId="77777777" w:rsidR="00E552B8" w:rsidRPr="00176463" w:rsidRDefault="00E552B8">
      <w:pPr>
        <w:pStyle w:val="Pagrindinistekstas2"/>
        <w:ind w:left="0" w:firstLine="0"/>
        <w:rPr>
          <w:rFonts w:ascii="Times New Roman" w:hAnsi="Times New Roman"/>
          <w:szCs w:val="24"/>
        </w:rPr>
      </w:pPr>
    </w:p>
    <w:p w14:paraId="5AB8831F"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naudotis projekto įgyvendinimo eigoje gautais rezultatais.</w:t>
      </w:r>
    </w:p>
    <w:p w14:paraId="738B2C80" w14:textId="77777777" w:rsidR="00E552B8" w:rsidRPr="00176463" w:rsidRDefault="00E552B8">
      <w:pPr>
        <w:pStyle w:val="Pagrindinistekstas2"/>
        <w:ind w:left="0" w:firstLine="0"/>
        <w:rPr>
          <w:rFonts w:ascii="Times New Roman" w:hAnsi="Times New Roman"/>
          <w:szCs w:val="24"/>
        </w:rPr>
      </w:pPr>
    </w:p>
    <w:p w14:paraId="3D372E73" w14:textId="77777777" w:rsidR="00E552B8" w:rsidRPr="00176463" w:rsidRDefault="00E552B8" w:rsidP="00B24E8D">
      <w:pPr>
        <w:pStyle w:val="Pagrindinistekstas2"/>
        <w:numPr>
          <w:ilvl w:val="1"/>
          <w:numId w:val="23"/>
        </w:numPr>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08FDC6AD" w14:textId="77777777" w:rsidR="00E552B8" w:rsidRPr="00176463" w:rsidRDefault="00E552B8">
      <w:pPr>
        <w:pStyle w:val="Pagrindinistekstas2"/>
        <w:ind w:left="0" w:firstLine="0"/>
        <w:rPr>
          <w:rFonts w:ascii="Times New Roman" w:hAnsi="Times New Roman"/>
          <w:spacing w:val="-3"/>
          <w:w w:val="106"/>
          <w:szCs w:val="24"/>
        </w:rPr>
      </w:pPr>
    </w:p>
    <w:p w14:paraId="0ABB869C" w14:textId="77777777" w:rsidR="00E552B8" w:rsidRPr="00176463" w:rsidRDefault="00932921" w:rsidP="00B24E8D">
      <w:pPr>
        <w:pStyle w:val="Pagrindinistekstas2"/>
        <w:numPr>
          <w:ilvl w:val="2"/>
          <w:numId w:val="23"/>
        </w:numPr>
        <w:rPr>
          <w:rFonts w:ascii="Times New Roman" w:hAnsi="Times New Roman"/>
          <w:spacing w:val="-3"/>
          <w:w w:val="106"/>
          <w:szCs w:val="24"/>
        </w:rPr>
      </w:pPr>
      <w:r w:rsidRPr="00176463">
        <w:rPr>
          <w:rFonts w:ascii="Times New Roman" w:hAnsi="Times New Roman"/>
          <w:spacing w:val="-3"/>
          <w:w w:val="106"/>
          <w:szCs w:val="24"/>
        </w:rPr>
        <w:t>tinkamai vykdyti šią S</w:t>
      </w:r>
      <w:r w:rsidR="00E552B8" w:rsidRPr="00176463">
        <w:rPr>
          <w:rFonts w:ascii="Times New Roman" w:hAnsi="Times New Roman"/>
          <w:spacing w:val="-3"/>
          <w:w w:val="106"/>
          <w:szCs w:val="24"/>
        </w:rPr>
        <w:t>utartį;</w:t>
      </w:r>
    </w:p>
    <w:p w14:paraId="5727C525" w14:textId="77777777" w:rsidR="00E552B8" w:rsidRPr="00176463" w:rsidRDefault="00E552B8">
      <w:pPr>
        <w:pStyle w:val="Pagrindinistekstas2"/>
        <w:ind w:left="0" w:firstLine="0"/>
        <w:rPr>
          <w:rFonts w:ascii="Times New Roman" w:hAnsi="Times New Roman"/>
          <w:szCs w:val="24"/>
        </w:rPr>
      </w:pPr>
    </w:p>
    <w:p w14:paraId="2BC2F84E" w14:textId="77777777" w:rsidR="00E552B8" w:rsidRPr="00176463" w:rsidRDefault="00E552B8" w:rsidP="00B24E8D">
      <w:pPr>
        <w:pStyle w:val="Pagrindinistekstas2"/>
        <w:numPr>
          <w:ilvl w:val="2"/>
          <w:numId w:val="23"/>
        </w:numPr>
        <w:rPr>
          <w:rFonts w:ascii="Times New Roman" w:hAnsi="Times New Roman"/>
        </w:rPr>
      </w:pPr>
      <w:r w:rsidRPr="00176463">
        <w:rPr>
          <w:rFonts w:ascii="Times New Roman" w:hAnsi="Times New Roman"/>
        </w:rPr>
        <w:t>perskaityti paraišką ir susipažinti su savo teisėmis ir pareigomis įgyvendinant projektą;</w:t>
      </w:r>
    </w:p>
    <w:p w14:paraId="71BC9655" w14:textId="77777777" w:rsidR="00E552B8" w:rsidRPr="00176463" w:rsidRDefault="00E552B8">
      <w:pPr>
        <w:pStyle w:val="Pagrindinistekstas2"/>
        <w:ind w:left="0" w:firstLine="0"/>
        <w:rPr>
          <w:rFonts w:ascii="Times New Roman" w:hAnsi="Times New Roman"/>
          <w:szCs w:val="24"/>
        </w:rPr>
      </w:pPr>
    </w:p>
    <w:p w14:paraId="6AE03E73" w14:textId="77777777" w:rsidR="00E552B8" w:rsidRPr="00176463" w:rsidRDefault="00E552B8" w:rsidP="00B24E8D">
      <w:pPr>
        <w:pStyle w:val="Pagrindinistekstas2"/>
        <w:numPr>
          <w:ilvl w:val="2"/>
          <w:numId w:val="23"/>
        </w:numPr>
        <w:rPr>
          <w:rFonts w:ascii="Times New Roman" w:hAnsi="Times New Roman"/>
          <w:spacing w:val="-2"/>
          <w:w w:val="106"/>
          <w:szCs w:val="24"/>
        </w:rPr>
      </w:pPr>
      <w:r w:rsidRPr="00176463">
        <w:rPr>
          <w:rFonts w:ascii="Times New Roman" w:hAnsi="Times New Roman"/>
          <w:spacing w:val="-2"/>
          <w:w w:val="106"/>
          <w:szCs w:val="24"/>
        </w:rPr>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37C8C07B" w14:textId="77777777" w:rsidR="00E552B8" w:rsidRPr="00176463" w:rsidRDefault="00E552B8">
      <w:pPr>
        <w:pStyle w:val="Pagrindinistekstas2"/>
        <w:ind w:left="0" w:firstLine="0"/>
        <w:rPr>
          <w:rFonts w:ascii="Times New Roman" w:hAnsi="Times New Roman"/>
          <w:szCs w:val="24"/>
        </w:rPr>
      </w:pPr>
    </w:p>
    <w:p w14:paraId="2B8D0E85"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5D72C401" w14:textId="77777777" w:rsidR="00E552B8" w:rsidRPr="00176463" w:rsidRDefault="00E552B8">
      <w:pPr>
        <w:pStyle w:val="Pagrindinistekstas2"/>
        <w:ind w:left="0" w:firstLine="0"/>
        <w:rPr>
          <w:rFonts w:ascii="Times New Roman" w:hAnsi="Times New Roman"/>
          <w:szCs w:val="24"/>
        </w:rPr>
      </w:pPr>
    </w:p>
    <w:p w14:paraId="16D64357" w14:textId="77777777" w:rsidR="00E552B8" w:rsidRPr="00176463" w:rsidRDefault="00932921" w:rsidP="00B24E8D">
      <w:pPr>
        <w:pStyle w:val="Pagrindinistekstas2"/>
        <w:numPr>
          <w:ilvl w:val="2"/>
          <w:numId w:val="23"/>
        </w:numPr>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4E22671" w14:textId="77777777" w:rsidR="00E552B8" w:rsidRPr="00176463" w:rsidRDefault="00E552B8">
      <w:pPr>
        <w:pStyle w:val="Pagrindinistekstas2"/>
        <w:ind w:left="0" w:firstLine="0"/>
        <w:rPr>
          <w:rFonts w:ascii="Times New Roman" w:hAnsi="Times New Roman"/>
          <w:szCs w:val="24"/>
        </w:rPr>
      </w:pPr>
    </w:p>
    <w:p w14:paraId="62E97B9D" w14:textId="77777777" w:rsidR="00E552B8" w:rsidRPr="00176463" w:rsidRDefault="00932921" w:rsidP="00B24E8D">
      <w:pPr>
        <w:pStyle w:val="Pagrindinistekstas2"/>
        <w:numPr>
          <w:ilvl w:val="0"/>
          <w:numId w:val="23"/>
        </w:numPr>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32382993" w14:textId="77777777" w:rsidR="00932921" w:rsidRPr="00176463" w:rsidRDefault="00932921" w:rsidP="00932921">
      <w:pPr>
        <w:pStyle w:val="Pagrindinistekstas2"/>
        <w:ind w:left="0" w:firstLine="0"/>
        <w:rPr>
          <w:rFonts w:ascii="Times New Roman" w:hAnsi="Times New Roman"/>
          <w:szCs w:val="24"/>
        </w:rPr>
      </w:pPr>
    </w:p>
    <w:p w14:paraId="2F9FC9B0" w14:textId="77777777" w:rsidR="00E552B8" w:rsidRPr="00176463" w:rsidRDefault="00E55DF0" w:rsidP="00B24E8D">
      <w:pPr>
        <w:pStyle w:val="Pagrindinistekstas2"/>
        <w:numPr>
          <w:ilvl w:val="1"/>
          <w:numId w:val="23"/>
        </w:numPr>
        <w:tabs>
          <w:tab w:val="left" w:pos="851"/>
        </w:tabs>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20094440" w14:textId="77777777" w:rsidR="00E552B8" w:rsidRPr="00176463" w:rsidRDefault="00E552B8" w:rsidP="00B24E8D">
      <w:pPr>
        <w:pStyle w:val="Pagrindinistekstas2"/>
        <w:ind w:left="0" w:hanging="294"/>
        <w:rPr>
          <w:rFonts w:ascii="Times New Roman" w:hAnsi="Times New Roman"/>
          <w:szCs w:val="24"/>
        </w:rPr>
      </w:pPr>
    </w:p>
    <w:p w14:paraId="1E8C0087" w14:textId="77777777" w:rsidR="00E552B8" w:rsidRPr="00176463" w:rsidRDefault="00932921"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7BFCF423" w14:textId="77777777" w:rsidR="00E552B8" w:rsidRPr="00176463" w:rsidRDefault="00E552B8">
      <w:pPr>
        <w:pStyle w:val="Pagrindinistekstas2"/>
        <w:ind w:left="0" w:firstLine="0"/>
        <w:rPr>
          <w:rFonts w:ascii="Times New Roman" w:hAnsi="Times New Roman"/>
          <w:strike/>
          <w:szCs w:val="24"/>
        </w:rPr>
      </w:pPr>
    </w:p>
    <w:p w14:paraId="322ECC4A" w14:textId="77777777" w:rsidR="00E552B8" w:rsidRPr="00176463" w:rsidRDefault="00932921" w:rsidP="00B24E8D">
      <w:pPr>
        <w:pStyle w:val="Pagrindinistekstas2"/>
        <w:numPr>
          <w:ilvl w:val="2"/>
          <w:numId w:val="23"/>
        </w:numPr>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48600A2D" w14:textId="77777777" w:rsidR="00E552B8" w:rsidRPr="00176463" w:rsidRDefault="00E552B8">
      <w:pPr>
        <w:pStyle w:val="Pagrindinistekstas2"/>
        <w:ind w:left="0" w:hanging="900"/>
        <w:rPr>
          <w:rFonts w:ascii="Times New Roman" w:hAnsi="Times New Roman"/>
          <w:szCs w:val="24"/>
        </w:rPr>
      </w:pPr>
    </w:p>
    <w:p w14:paraId="27732B47" w14:textId="77777777" w:rsidR="00E552B8" w:rsidRPr="00176463" w:rsidRDefault="00932921"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08500ED9" w14:textId="77777777" w:rsidR="003D2056" w:rsidRPr="00176463" w:rsidRDefault="003D2056" w:rsidP="003D2056">
      <w:pPr>
        <w:pStyle w:val="Pagrindinistekstas2"/>
        <w:tabs>
          <w:tab w:val="left" w:pos="0"/>
        </w:tabs>
        <w:ind w:left="426" w:firstLine="0"/>
        <w:rPr>
          <w:rFonts w:ascii="Times New Roman" w:hAnsi="Times New Roman"/>
          <w:szCs w:val="24"/>
        </w:rPr>
      </w:pPr>
    </w:p>
    <w:p w14:paraId="02565C53" w14:textId="77777777" w:rsidR="00E552B8" w:rsidRPr="00176463" w:rsidRDefault="00E552B8">
      <w:pPr>
        <w:pStyle w:val="Pagrindinistekstas2"/>
        <w:ind w:left="0" w:hanging="900"/>
        <w:rPr>
          <w:rFonts w:ascii="Times New Roman" w:hAnsi="Times New Roman"/>
          <w:szCs w:val="24"/>
        </w:rPr>
      </w:pPr>
    </w:p>
    <w:p w14:paraId="46208630" w14:textId="77777777" w:rsidR="00E552B8" w:rsidRPr="00176463" w:rsidRDefault="003E14E3"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lastRenderedPageBreak/>
        <w:t xml:space="preserve"> </w:t>
      </w:r>
      <w:r w:rsidR="00E552B8" w:rsidRPr="00176463">
        <w:rPr>
          <w:rFonts w:ascii="Times New Roman" w:hAnsi="Times New Roman"/>
          <w:szCs w:val="24"/>
        </w:rPr>
        <w:t>naudotis projekto įgyvendinimo eigoje gautais rezultatais.</w:t>
      </w:r>
    </w:p>
    <w:p w14:paraId="68C8B575" w14:textId="77777777" w:rsidR="00E552B8" w:rsidRPr="00176463" w:rsidRDefault="00E552B8">
      <w:pPr>
        <w:pStyle w:val="Pagrindinistekstas2"/>
        <w:ind w:left="0" w:hanging="1080"/>
        <w:rPr>
          <w:rFonts w:ascii="Times New Roman" w:hAnsi="Times New Roman"/>
          <w:szCs w:val="24"/>
        </w:rPr>
      </w:pPr>
    </w:p>
    <w:p w14:paraId="76E6280F" w14:textId="77777777" w:rsidR="00E552B8" w:rsidRPr="00176463" w:rsidRDefault="00E552B8" w:rsidP="00B24E8D">
      <w:pPr>
        <w:pStyle w:val="Pagrindinistekstas2"/>
        <w:numPr>
          <w:ilvl w:val="1"/>
          <w:numId w:val="23"/>
        </w:numPr>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769BD07D" w14:textId="77777777" w:rsidR="00E552B8" w:rsidRPr="00176463" w:rsidRDefault="00E552B8">
      <w:pPr>
        <w:pStyle w:val="Pagrindinistekstas2"/>
        <w:ind w:left="0" w:hanging="900"/>
        <w:rPr>
          <w:rFonts w:ascii="Times New Roman" w:hAnsi="Times New Roman"/>
          <w:szCs w:val="24"/>
        </w:rPr>
      </w:pPr>
    </w:p>
    <w:p w14:paraId="529A5427" w14:textId="77777777" w:rsidR="00E552B8" w:rsidRPr="00176463" w:rsidRDefault="003E14E3" w:rsidP="00B24E8D">
      <w:pPr>
        <w:pStyle w:val="Pagrindinistekstas2"/>
        <w:numPr>
          <w:ilvl w:val="2"/>
          <w:numId w:val="23"/>
        </w:numPr>
        <w:tabs>
          <w:tab w:val="left" w:pos="720"/>
        </w:tabs>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059B490B" w14:textId="77777777" w:rsidR="00E552B8" w:rsidRPr="00176463" w:rsidRDefault="00E552B8">
      <w:pPr>
        <w:pStyle w:val="Pagrindinistekstas2"/>
        <w:ind w:left="0" w:firstLine="0"/>
        <w:rPr>
          <w:rFonts w:ascii="Times New Roman" w:hAnsi="Times New Roman"/>
        </w:rPr>
      </w:pPr>
    </w:p>
    <w:p w14:paraId="314DDB8D" w14:textId="77777777" w:rsidR="00E552B8" w:rsidRPr="00176463" w:rsidRDefault="003E14E3" w:rsidP="00B24E8D">
      <w:pPr>
        <w:pStyle w:val="Pagrindinistekstas2"/>
        <w:numPr>
          <w:ilvl w:val="2"/>
          <w:numId w:val="23"/>
        </w:numPr>
        <w:tabs>
          <w:tab w:val="left" w:pos="567"/>
        </w:tabs>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12EC7EAD" w14:textId="77777777" w:rsidR="00E552B8" w:rsidRPr="00176463" w:rsidRDefault="00E552B8">
      <w:pPr>
        <w:pStyle w:val="Pagrindinistekstas2"/>
        <w:ind w:left="0" w:hanging="900"/>
        <w:rPr>
          <w:rFonts w:ascii="Times New Roman" w:hAnsi="Times New Roman"/>
          <w:szCs w:val="24"/>
        </w:rPr>
      </w:pPr>
    </w:p>
    <w:p w14:paraId="15C46D25" w14:textId="77777777" w:rsidR="00E552B8" w:rsidRPr="00176463" w:rsidRDefault="003E14E3" w:rsidP="00B24E8D">
      <w:pPr>
        <w:pStyle w:val="Pagrindinistekstas2"/>
        <w:numPr>
          <w:ilvl w:val="2"/>
          <w:numId w:val="23"/>
        </w:numPr>
        <w:tabs>
          <w:tab w:val="left" w:pos="284"/>
          <w:tab w:val="left" w:pos="426"/>
        </w:tabs>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2B9BE40F" w14:textId="77777777" w:rsidR="00E552B8" w:rsidRPr="00176463" w:rsidRDefault="00E552B8">
      <w:pPr>
        <w:pStyle w:val="Pagrindinistekstas2"/>
        <w:ind w:left="0" w:hanging="900"/>
        <w:rPr>
          <w:rFonts w:ascii="Times New Roman" w:hAnsi="Times New Roman"/>
          <w:szCs w:val="24"/>
        </w:rPr>
      </w:pPr>
    </w:p>
    <w:p w14:paraId="1688CF18" w14:textId="77777777" w:rsidR="00E552B8" w:rsidRPr="00176463" w:rsidRDefault="003E14E3" w:rsidP="00B24E8D">
      <w:pPr>
        <w:pStyle w:val="Pagrindinistekstas2"/>
        <w:numPr>
          <w:ilvl w:val="2"/>
          <w:numId w:val="23"/>
        </w:numPr>
        <w:tabs>
          <w:tab w:val="left" w:pos="284"/>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97D95AD" w14:textId="77777777" w:rsidR="00E552B8" w:rsidRPr="00176463" w:rsidRDefault="00E552B8">
      <w:pPr>
        <w:pStyle w:val="Pagrindinistekstas2"/>
        <w:ind w:left="0" w:hanging="900"/>
        <w:rPr>
          <w:rFonts w:ascii="Times New Roman" w:hAnsi="Times New Roman"/>
          <w:szCs w:val="24"/>
        </w:rPr>
      </w:pPr>
    </w:p>
    <w:p w14:paraId="01E3CC0B" w14:textId="77777777" w:rsidR="00E552B8" w:rsidRPr="00176463" w:rsidRDefault="003E14E3" w:rsidP="00B24E8D">
      <w:pPr>
        <w:pStyle w:val="Pagrindinistekstas2"/>
        <w:numPr>
          <w:ilvl w:val="2"/>
          <w:numId w:val="23"/>
        </w:numPr>
        <w:tabs>
          <w:tab w:val="left" w:pos="0"/>
        </w:tabs>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1B176C55" w14:textId="77777777" w:rsidR="00E552B8" w:rsidRPr="00176463" w:rsidRDefault="00E552B8">
      <w:pPr>
        <w:pStyle w:val="Pagrindinistekstas2"/>
        <w:ind w:left="0" w:hanging="900"/>
        <w:rPr>
          <w:rFonts w:ascii="Times New Roman" w:hAnsi="Times New Roman"/>
          <w:szCs w:val="24"/>
        </w:rPr>
      </w:pPr>
    </w:p>
    <w:p w14:paraId="6CA3C468" w14:textId="107BA803" w:rsidR="00E552B8" w:rsidRPr="00176463" w:rsidRDefault="003E14E3" w:rsidP="00B24E8D">
      <w:pPr>
        <w:pStyle w:val="Pagrindinistekstas2"/>
        <w:numPr>
          <w:ilvl w:val="2"/>
          <w:numId w:val="23"/>
        </w:numPr>
        <w:tabs>
          <w:tab w:val="left" w:pos="0"/>
          <w:tab w:val="left" w:pos="142"/>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61B2BE38" w14:textId="77777777" w:rsidR="00E552B8" w:rsidRPr="00176463" w:rsidRDefault="00E552B8">
      <w:pPr>
        <w:pStyle w:val="Pagrindinistekstas2"/>
        <w:ind w:left="0" w:hanging="900"/>
        <w:rPr>
          <w:rFonts w:ascii="Times New Roman" w:hAnsi="Times New Roman"/>
          <w:szCs w:val="24"/>
        </w:rPr>
      </w:pPr>
    </w:p>
    <w:p w14:paraId="21384EAD"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082EFEA5" w14:textId="77777777" w:rsidR="00E552B8" w:rsidRPr="00176463" w:rsidRDefault="00E552B8">
      <w:pPr>
        <w:pStyle w:val="Pagrindinistekstas2"/>
        <w:ind w:left="0" w:hanging="900"/>
        <w:rPr>
          <w:rFonts w:ascii="Times New Roman" w:hAnsi="Times New Roman"/>
          <w:szCs w:val="24"/>
        </w:rPr>
      </w:pPr>
    </w:p>
    <w:p w14:paraId="0DEBB179" w14:textId="37287F3F" w:rsidR="00E552B8" w:rsidRPr="00176463" w:rsidRDefault="002F26FF" w:rsidP="00406A39">
      <w:pPr>
        <w:numPr>
          <w:ilvl w:val="2"/>
          <w:numId w:val="23"/>
        </w:numPr>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w:t>
      </w:r>
      <w:r w:rsidR="00C73531">
        <w:rPr>
          <w:lang w:val="lt-LT"/>
        </w:rPr>
        <w:t xml:space="preserve"> </w:t>
      </w:r>
      <w:r w:rsidR="00B45F46" w:rsidRPr="00176463">
        <w:rPr>
          <w:lang w:val="lt-LT"/>
        </w:rPr>
        <w:t>/Apraše/</w:t>
      </w:r>
      <w:r w:rsidR="00C73531">
        <w:rPr>
          <w:lang w:val="lt-LT"/>
        </w:rPr>
        <w:t xml:space="preserve"> </w:t>
      </w:r>
      <w:r w:rsidR="00B45F46" w:rsidRPr="00176463">
        <w:rPr>
          <w:lang w:val="lt-LT"/>
        </w:rPr>
        <w:t>Supaprastintų pirkimų taisyklėse;</w:t>
      </w:r>
    </w:p>
    <w:p w14:paraId="260424E8" w14:textId="77777777" w:rsidR="00433293" w:rsidRPr="00176463" w:rsidRDefault="00433293" w:rsidP="00433293">
      <w:pPr>
        <w:ind w:left="360"/>
        <w:jc w:val="both"/>
        <w:rPr>
          <w:lang w:val="lt-LT"/>
        </w:rPr>
      </w:pPr>
    </w:p>
    <w:p w14:paraId="0808A9BB" w14:textId="77777777" w:rsidR="00433293" w:rsidRPr="00176463" w:rsidRDefault="00433293" w:rsidP="00B24E8D">
      <w:pPr>
        <w:numPr>
          <w:ilvl w:val="2"/>
          <w:numId w:val="23"/>
        </w:numPr>
        <w:jc w:val="both"/>
        <w:rPr>
          <w:lang w:val="lt-LT"/>
        </w:rPr>
      </w:pPr>
      <w:r w:rsidRPr="00176463">
        <w:rPr>
          <w:lang w:val="lt-LT"/>
        </w:rPr>
        <w:t xml:space="preserve">  kontroliuoti trečiųjų asmenų atliekamus veiksmus, susijusius su projekto įgyvendinimu, bei taikyti jiems sutartinę ar deliktinę atsakomybę;</w:t>
      </w:r>
    </w:p>
    <w:p w14:paraId="4F642F6B" w14:textId="77777777" w:rsidR="002F26FF" w:rsidRPr="00176463" w:rsidRDefault="002F26FF" w:rsidP="00433293">
      <w:pPr>
        <w:pStyle w:val="Sraopastraipa"/>
        <w:ind w:left="0"/>
        <w:jc w:val="both"/>
        <w:rPr>
          <w:strike/>
          <w:lang w:val="lt-LT"/>
        </w:rPr>
      </w:pPr>
    </w:p>
    <w:p w14:paraId="517BF675" w14:textId="77777777" w:rsidR="002F26FF" w:rsidRPr="00176463" w:rsidRDefault="002F26FF"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tinkamą projekto įgyvendinimo valdymą bei jo finansavimą;</w:t>
      </w:r>
    </w:p>
    <w:p w14:paraId="1BAAD780" w14:textId="77777777" w:rsidR="00E552B8" w:rsidRPr="00176463" w:rsidRDefault="00E552B8">
      <w:pPr>
        <w:pStyle w:val="Pagrindinistekstas2"/>
        <w:tabs>
          <w:tab w:val="left" w:pos="851"/>
        </w:tabs>
        <w:ind w:left="0" w:firstLine="0"/>
        <w:rPr>
          <w:rFonts w:ascii="Times New Roman" w:hAnsi="Times New Roman"/>
          <w:szCs w:val="24"/>
        </w:rPr>
      </w:pPr>
    </w:p>
    <w:p w14:paraId="0419F9AF" w14:textId="77777777" w:rsidR="00AC5B07" w:rsidRPr="00176463" w:rsidRDefault="00E552B8" w:rsidP="00B24E8D">
      <w:pPr>
        <w:pStyle w:val="Pagrindinistekstas2"/>
        <w:numPr>
          <w:ilvl w:val="2"/>
          <w:numId w:val="23"/>
        </w:numPr>
        <w:tabs>
          <w:tab w:val="left" w:pos="851"/>
        </w:tabs>
        <w:rPr>
          <w:rFonts w:ascii="Times New Roman" w:hAnsi="Times New Roman"/>
          <w:szCs w:val="24"/>
        </w:rPr>
      </w:pPr>
      <w:r w:rsidRPr="00176463">
        <w:rPr>
          <w:rFonts w:ascii="Times New Roman" w:hAnsi="Times New Roman"/>
          <w:szCs w:val="24"/>
        </w:rPr>
        <w:t xml:space="preserve">tiksliai laikytis ir nepažeisti paramos sutarties nuostatų; </w:t>
      </w:r>
    </w:p>
    <w:p w14:paraId="738C5A2E" w14:textId="77777777" w:rsidR="00AC5B07" w:rsidRPr="00176463" w:rsidRDefault="00AC5B07" w:rsidP="00AC5B07">
      <w:pPr>
        <w:pStyle w:val="Pagrindinistekstas2"/>
        <w:tabs>
          <w:tab w:val="left" w:pos="851"/>
        </w:tabs>
        <w:ind w:left="851" w:firstLine="0"/>
        <w:rPr>
          <w:rFonts w:ascii="Times New Roman" w:hAnsi="Times New Roman"/>
          <w:szCs w:val="24"/>
        </w:rPr>
      </w:pPr>
    </w:p>
    <w:p w14:paraId="6A6C8BF9" w14:textId="77777777" w:rsidR="00AC5B07"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6142B3A2" w14:textId="77777777" w:rsidR="00AC5B07" w:rsidRPr="00176463" w:rsidRDefault="00AC5B07" w:rsidP="00AC5B07">
      <w:pPr>
        <w:pStyle w:val="Pagrindinistekstas2"/>
        <w:tabs>
          <w:tab w:val="left" w:pos="0"/>
        </w:tabs>
        <w:ind w:left="371" w:firstLine="0"/>
        <w:rPr>
          <w:rFonts w:ascii="Times New Roman" w:hAnsi="Times New Roman"/>
          <w:szCs w:val="24"/>
        </w:rPr>
      </w:pPr>
    </w:p>
    <w:p w14:paraId="56F2486F"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27D1AA76" w14:textId="77777777" w:rsidR="00AC5B07" w:rsidRPr="00176463" w:rsidRDefault="00AC5B07" w:rsidP="00AC5B07">
      <w:pPr>
        <w:pStyle w:val="Pagrindinistekstas2"/>
        <w:tabs>
          <w:tab w:val="left" w:pos="0"/>
          <w:tab w:val="left" w:pos="426"/>
        </w:tabs>
        <w:ind w:firstLine="0"/>
        <w:rPr>
          <w:rFonts w:ascii="Times New Roman" w:hAnsi="Times New Roman"/>
        </w:rPr>
      </w:pPr>
    </w:p>
    <w:p w14:paraId="31852611"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szCs w:val="24"/>
        </w:rPr>
        <w:t>Vykdantysis partneris yra tiesiogiai ir galutinai atsakingas už tinkamą projekto įgyvendinimą.</w:t>
      </w:r>
    </w:p>
    <w:p w14:paraId="5C1232AA" w14:textId="77777777" w:rsidR="00AC5B07" w:rsidRPr="00176463" w:rsidRDefault="00AC5B07" w:rsidP="00AC5B07">
      <w:pPr>
        <w:pStyle w:val="Pagrindinistekstas2"/>
        <w:ind w:left="0" w:firstLine="0"/>
        <w:rPr>
          <w:rFonts w:ascii="Times New Roman" w:hAnsi="Times New Roman"/>
          <w:w w:val="106"/>
          <w:szCs w:val="24"/>
        </w:rPr>
      </w:pPr>
    </w:p>
    <w:p w14:paraId="412E9174"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rPr>
        <w:lastRenderedPageBreak/>
        <w:t>Visas sutartis, susijusias su bendrais Partnerių interesais įgyvendinant projektą, sudarinėja Vykdantysis partneris šios Sutarties nustatyta tvarka.</w:t>
      </w:r>
    </w:p>
    <w:p w14:paraId="328EE5FC" w14:textId="77777777" w:rsidR="006267C6" w:rsidRPr="00176463" w:rsidRDefault="006267C6">
      <w:pPr>
        <w:pStyle w:val="Pagrindinistekstas2"/>
        <w:keepNext/>
        <w:widowControl/>
        <w:tabs>
          <w:tab w:val="left" w:pos="360"/>
        </w:tabs>
        <w:ind w:hanging="1031"/>
        <w:jc w:val="center"/>
        <w:rPr>
          <w:rFonts w:ascii="Times New Roman" w:hAnsi="Times New Roman"/>
          <w:b/>
          <w:bCs/>
          <w:i/>
          <w:iCs/>
          <w:spacing w:val="-1"/>
          <w:szCs w:val="24"/>
        </w:rPr>
      </w:pP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6461851E" w14:textId="1BBE8146" w:rsidR="001A5952"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D834C1">
        <w:rPr>
          <w:rFonts w:ascii="Times New Roman" w:hAnsi="Times New Roman"/>
          <w:spacing w:val="-1"/>
          <w:w w:val="106"/>
          <w:szCs w:val="24"/>
        </w:rPr>
        <w:t>Maleišių</w:t>
      </w:r>
      <w:proofErr w:type="spellEnd"/>
      <w:r w:rsidR="00D834C1">
        <w:rPr>
          <w:rFonts w:ascii="Times New Roman" w:hAnsi="Times New Roman"/>
          <w:spacing w:val="-1"/>
          <w:w w:val="106"/>
          <w:szCs w:val="24"/>
        </w:rPr>
        <w:t xml:space="preserve">, </w:t>
      </w:r>
      <w:proofErr w:type="spellStart"/>
      <w:r w:rsidR="00D834C1">
        <w:rPr>
          <w:rFonts w:ascii="Times New Roman" w:hAnsi="Times New Roman"/>
          <w:spacing w:val="-1"/>
          <w:w w:val="106"/>
          <w:szCs w:val="24"/>
        </w:rPr>
        <w:t>Daujočių</w:t>
      </w:r>
      <w:proofErr w:type="spellEnd"/>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8F001F" w:rsidRPr="00176463">
        <w:rPr>
          <w:rFonts w:ascii="Times New Roman" w:hAnsi="Times New Roman"/>
          <w:spacing w:val="-1"/>
          <w:w w:val="106"/>
          <w:szCs w:val="24"/>
        </w:rPr>
        <w:t>s</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0C3CB296" w14:textId="77777777" w:rsidR="004A29E8" w:rsidRPr="00176463" w:rsidRDefault="004A29E8" w:rsidP="001A5952">
      <w:pPr>
        <w:pStyle w:val="Pagrindinistekstas2"/>
        <w:ind w:left="0" w:firstLine="0"/>
        <w:rPr>
          <w:rFonts w:ascii="Times New Roman" w:hAnsi="Times New Roman"/>
          <w:spacing w:val="-1"/>
          <w:w w:val="106"/>
          <w:szCs w:val="24"/>
        </w:rPr>
      </w:pPr>
    </w:p>
    <w:p w14:paraId="0F9BD114" w14:textId="27A66C61" w:rsidR="004A29E8"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D06372">
        <w:rPr>
          <w:rFonts w:ascii="Times New Roman" w:hAnsi="Times New Roman"/>
          <w:spacing w:val="-1"/>
          <w:w w:val="106"/>
          <w:szCs w:val="24"/>
        </w:rPr>
        <w:t>30</w:t>
      </w:r>
      <w:r w:rsidR="004A29E8" w:rsidRPr="003542C1">
        <w:rPr>
          <w:rFonts w:ascii="Times New Roman" w:hAnsi="Times New Roman"/>
          <w:spacing w:val="-1"/>
          <w:w w:val="106"/>
          <w:szCs w:val="24"/>
        </w:rPr>
        <w:t xml:space="preserve"> procent</w:t>
      </w:r>
      <w:r w:rsidR="00D06372">
        <w:rPr>
          <w:rFonts w:ascii="Times New Roman" w:hAnsi="Times New Roman"/>
          <w:spacing w:val="-1"/>
          <w:w w:val="106"/>
          <w:szCs w:val="24"/>
        </w:rPr>
        <w:t>ų</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7"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 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w:t>
      </w:r>
    </w:p>
    <w:bookmarkEnd w:id="7"/>
    <w:p w14:paraId="67B0A2A9" w14:textId="77777777" w:rsidR="00433293" w:rsidRPr="00176463" w:rsidRDefault="00433293" w:rsidP="00AC5B07">
      <w:pPr>
        <w:pStyle w:val="Pagrindinistekstas2"/>
        <w:ind w:left="0" w:firstLine="0"/>
        <w:rPr>
          <w:rFonts w:ascii="Times New Roman" w:hAnsi="Times New Roman"/>
          <w:spacing w:val="-1"/>
          <w:w w:val="106"/>
          <w:szCs w:val="24"/>
        </w:rPr>
      </w:pPr>
    </w:p>
    <w:p w14:paraId="7E5D28A6" w14:textId="241E4D20" w:rsidR="00433293"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proofErr w:type="spellStart"/>
      <w:r w:rsidR="00D834C1" w:rsidRPr="00D834C1">
        <w:rPr>
          <w:rFonts w:ascii="Times New Roman" w:hAnsi="Times New Roman"/>
          <w:spacing w:val="-1"/>
          <w:w w:val="106"/>
          <w:szCs w:val="24"/>
        </w:rPr>
        <w:t>Maleišių</w:t>
      </w:r>
      <w:proofErr w:type="spellEnd"/>
      <w:r w:rsidR="00D834C1" w:rsidRPr="00D834C1">
        <w:rPr>
          <w:rFonts w:ascii="Times New Roman" w:hAnsi="Times New Roman"/>
          <w:spacing w:val="-1"/>
          <w:w w:val="106"/>
          <w:szCs w:val="24"/>
        </w:rPr>
        <w:t xml:space="preserve">, </w:t>
      </w:r>
      <w:proofErr w:type="spellStart"/>
      <w:r w:rsidR="00D834C1" w:rsidRPr="00D834C1">
        <w:rPr>
          <w:rFonts w:ascii="Times New Roman" w:hAnsi="Times New Roman"/>
          <w:spacing w:val="-1"/>
          <w:w w:val="106"/>
          <w:szCs w:val="24"/>
        </w:rPr>
        <w:t>Daujočių</w:t>
      </w:r>
      <w:proofErr w:type="spellEnd"/>
      <w:r w:rsidR="00D834C1" w:rsidRPr="00D834C1">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233ED4" w:rsidRPr="00176463">
        <w:rPr>
          <w:rFonts w:ascii="Times New Roman" w:hAnsi="Times New Roman"/>
          <w:spacing w:val="-1"/>
          <w:w w:val="106"/>
          <w:szCs w:val="24"/>
        </w:rPr>
        <w:t>se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56ED60CA" w14:textId="77777777" w:rsidR="001A5952" w:rsidRPr="00176463" w:rsidRDefault="001A5952" w:rsidP="00AC5B07">
      <w:pPr>
        <w:pStyle w:val="Pagrindinistekstas2"/>
        <w:ind w:left="0" w:firstLine="0"/>
        <w:rPr>
          <w:rFonts w:ascii="Times New Roman" w:hAnsi="Times New Roman"/>
          <w:spacing w:val="-1"/>
          <w:w w:val="106"/>
          <w:szCs w:val="24"/>
        </w:rPr>
      </w:pPr>
    </w:p>
    <w:p w14:paraId="6BA70237" w14:textId="70505491" w:rsidR="001A5952" w:rsidRPr="00176463" w:rsidRDefault="001A5952"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 xml:space="preserve">prie projekto įgyvendinimo prisideda savo piniginėmis lėšomis – </w:t>
      </w:r>
      <w:r w:rsidR="00F26D2F" w:rsidRPr="003542C1">
        <w:rPr>
          <w:rFonts w:ascii="Times New Roman" w:hAnsi="Times New Roman"/>
          <w:spacing w:val="-1"/>
          <w:w w:val="106"/>
          <w:szCs w:val="24"/>
        </w:rPr>
        <w:t xml:space="preserve">iki </w:t>
      </w:r>
      <w:r w:rsidR="00D06372">
        <w:rPr>
          <w:rFonts w:ascii="Times New Roman" w:hAnsi="Times New Roman"/>
          <w:spacing w:val="-1"/>
          <w:w w:val="106"/>
          <w:szCs w:val="24"/>
        </w:rPr>
        <w:t>5</w:t>
      </w:r>
      <w:r w:rsidR="00F26D2F" w:rsidRPr="003542C1">
        <w:rPr>
          <w:rFonts w:ascii="Times New Roman" w:hAnsi="Times New Roman"/>
          <w:spacing w:val="-1"/>
          <w:w w:val="106"/>
          <w:szCs w:val="24"/>
        </w:rPr>
        <w:t xml:space="preserve"> procentų</w:t>
      </w:r>
      <w:r w:rsidR="00F26D2F" w:rsidRPr="00176463">
        <w:rPr>
          <w:rFonts w:ascii="Times New Roman" w:hAnsi="Times New Roman"/>
          <w:spacing w:val="-1"/>
          <w:w w:val="106"/>
          <w:szCs w:val="24"/>
        </w:rPr>
        <w:t xml:space="preserve"> tinkamų finansuoti projekto išlaidų.</w:t>
      </w:r>
    </w:p>
    <w:p w14:paraId="010CFA36" w14:textId="77777777" w:rsidR="00433293" w:rsidRPr="00176463" w:rsidRDefault="00433293" w:rsidP="00AC5B07">
      <w:pPr>
        <w:pStyle w:val="Pagrindinistekstas2"/>
        <w:ind w:left="0" w:firstLine="0"/>
        <w:rPr>
          <w:rFonts w:ascii="Times New Roman" w:hAnsi="Times New Roman"/>
          <w:spacing w:val="-1"/>
          <w:w w:val="106"/>
          <w:szCs w:val="24"/>
        </w:rPr>
      </w:pPr>
    </w:p>
    <w:p w14:paraId="69E79167" w14:textId="77777777" w:rsidR="00E552B8"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3C20790" w14:textId="77777777" w:rsidR="002F687B" w:rsidRPr="00176463" w:rsidRDefault="002F687B" w:rsidP="00AC5B07">
      <w:pPr>
        <w:pStyle w:val="Pagrindinistekstas2"/>
        <w:ind w:left="0" w:firstLine="0"/>
        <w:rPr>
          <w:rFonts w:ascii="Times New Roman" w:hAnsi="Times New Roman"/>
          <w:spacing w:val="-1"/>
          <w:w w:val="106"/>
          <w:szCs w:val="24"/>
        </w:rPr>
      </w:pPr>
    </w:p>
    <w:p w14:paraId="75A9213C" w14:textId="77777777" w:rsidR="002F687B" w:rsidRPr="00176463" w:rsidRDefault="00C869B7" w:rsidP="002F687B">
      <w:pPr>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746CF9CC" w14:textId="77777777" w:rsidR="006267C6" w:rsidRPr="00176463" w:rsidRDefault="006267C6" w:rsidP="00E51C6B">
      <w:pPr>
        <w:pStyle w:val="Pagrindinistekstas2"/>
        <w:keepNext/>
        <w:widowControl/>
        <w:tabs>
          <w:tab w:val="left" w:pos="360"/>
        </w:tabs>
        <w:ind w:left="0" w:firstLine="0"/>
        <w:rPr>
          <w:rFonts w:ascii="Times New Roman" w:hAnsi="Times New Roman"/>
          <w:b/>
          <w:i/>
          <w:szCs w:val="24"/>
        </w:rPr>
      </w:pP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4C1D4D13" w14:textId="77777777" w:rsidR="00E552B8"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B22A30D" w14:textId="77777777" w:rsidR="0043196B" w:rsidRPr="00176463" w:rsidRDefault="0043196B" w:rsidP="0043196B">
      <w:pPr>
        <w:pStyle w:val="Pagrindinistekstas2"/>
        <w:ind w:left="0" w:firstLine="0"/>
        <w:rPr>
          <w:rFonts w:ascii="Times New Roman" w:hAnsi="Times New Roman"/>
          <w:szCs w:val="24"/>
        </w:rPr>
      </w:pPr>
    </w:p>
    <w:p w14:paraId="1AD5F8B3" w14:textId="77777777" w:rsidR="0043196B"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pPr>
        <w:pStyle w:val="Pagrindinistekstas2"/>
        <w:keepNext/>
        <w:tabs>
          <w:tab w:val="left" w:pos="360"/>
        </w:tabs>
        <w:jc w:val="center"/>
        <w:rPr>
          <w:rFonts w:ascii="Times New Roman" w:hAnsi="Times New Roman"/>
          <w:b/>
          <w:bCs/>
          <w:i/>
          <w:iCs/>
          <w:szCs w:val="24"/>
        </w:rPr>
      </w:pPr>
      <w:bookmarkStart w:id="8"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5A11FBC1"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EF3F4CD" w14:textId="77777777" w:rsidR="00E552B8" w:rsidRPr="00176463" w:rsidRDefault="00E552B8">
      <w:pPr>
        <w:pStyle w:val="Pagrindinistekstas2"/>
        <w:keepNext/>
        <w:ind w:left="0" w:firstLine="0"/>
        <w:rPr>
          <w:rFonts w:ascii="Times New Roman" w:hAnsi="Times New Roman"/>
          <w:bCs/>
          <w:iCs/>
          <w:szCs w:val="24"/>
        </w:rPr>
      </w:pPr>
    </w:p>
    <w:p w14:paraId="70034692"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w:t>
      </w:r>
      <w:r w:rsidRPr="00176463">
        <w:rPr>
          <w:rFonts w:ascii="Times New Roman" w:hAnsi="Times New Roman"/>
          <w:bCs/>
          <w:iCs/>
          <w:szCs w:val="24"/>
        </w:rPr>
        <w:lastRenderedPageBreak/>
        <w:t>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E51C6B">
      <w:pPr>
        <w:pStyle w:val="Pagrindinistekstas2"/>
        <w:keepNext/>
        <w:tabs>
          <w:tab w:val="left" w:pos="360"/>
        </w:tabs>
        <w:ind w:left="0" w:firstLine="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8"/>
    </w:p>
    <w:p w14:paraId="5C6ACEF9" w14:textId="77777777" w:rsidR="00E552B8" w:rsidRPr="00176463" w:rsidRDefault="00E552B8">
      <w:pPr>
        <w:pStyle w:val="Pagrindinistekstas2"/>
        <w:ind w:left="0" w:firstLine="0"/>
        <w:rPr>
          <w:rFonts w:ascii="Times New Roman" w:hAnsi="Times New Roman"/>
          <w:b/>
          <w:bCs/>
          <w:i/>
          <w:iCs/>
          <w:szCs w:val="24"/>
        </w:rPr>
      </w:pPr>
    </w:p>
    <w:p w14:paraId="089303F9" w14:textId="77777777" w:rsidR="00E552B8" w:rsidRPr="00176463" w:rsidRDefault="00D16904" w:rsidP="00D16904">
      <w:pPr>
        <w:pStyle w:val="Pagrindinistekstas2"/>
        <w:ind w:left="0" w:firstLine="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0B0C0EF3" w14:textId="77777777" w:rsidR="00E552B8" w:rsidRPr="00176463" w:rsidRDefault="00E552B8">
      <w:pPr>
        <w:ind w:left="709" w:hanging="709"/>
        <w:jc w:val="both"/>
        <w:rPr>
          <w:lang w:val="lt-LT"/>
        </w:rPr>
      </w:pPr>
    </w:p>
    <w:p w14:paraId="68A62930" w14:textId="77777777" w:rsidR="00E227B2" w:rsidRPr="00176463" w:rsidRDefault="00E227B2" w:rsidP="00E227B2">
      <w:pPr>
        <w:jc w:val="both"/>
        <w:rPr>
          <w:lang w:val="lt-LT"/>
        </w:rPr>
      </w:pPr>
      <w:r w:rsidRPr="00176463">
        <w:rPr>
          <w:lang w:val="lt-LT"/>
        </w:rPr>
        <w:t>25. Nuostolius, žalą, tretiesiems asmenims atlygina tas Partneris, dėl kurio kaltų ar aplaidžių veiksmų ar neveikimo šie nuostoliai atsirado.</w:t>
      </w:r>
    </w:p>
    <w:p w14:paraId="4986F705" w14:textId="77777777" w:rsidR="00E227B2" w:rsidRPr="00176463" w:rsidRDefault="00E227B2">
      <w:pPr>
        <w:ind w:left="709" w:hanging="709"/>
        <w:jc w:val="both"/>
        <w:rPr>
          <w:lang w:val="lt-LT"/>
        </w:rPr>
      </w:pPr>
    </w:p>
    <w:p w14:paraId="59BF59D3" w14:textId="77777777" w:rsidR="00E552B8" w:rsidRPr="00176463" w:rsidRDefault="00E227B2" w:rsidP="00BE1C16">
      <w:pPr>
        <w:ind w:firstLine="29"/>
        <w:jc w:val="both"/>
        <w:rPr>
          <w:lang w:val="lt-LT"/>
        </w:rPr>
      </w:pPr>
      <w:r w:rsidRPr="00176463">
        <w:rPr>
          <w:lang w:val="lt-LT"/>
        </w:rPr>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2B68BD15" w14:textId="77777777" w:rsidR="00E552B8" w:rsidRPr="00176463" w:rsidRDefault="0086582B" w:rsidP="0086582B">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6C2A974F" w14:textId="77777777" w:rsidR="00E552B8" w:rsidRPr="00176463" w:rsidRDefault="00E552B8">
      <w:pPr>
        <w:pStyle w:val="Pagrindinistekstas2"/>
        <w:ind w:left="0" w:firstLine="0"/>
        <w:rPr>
          <w:rFonts w:ascii="Times New Roman" w:hAnsi="Times New Roman"/>
          <w:szCs w:val="24"/>
        </w:rPr>
      </w:pPr>
    </w:p>
    <w:p w14:paraId="38FB92E2" w14:textId="77777777" w:rsidR="00E552B8" w:rsidRPr="00176463" w:rsidRDefault="003C1BE6" w:rsidP="003C1BE6">
      <w:pPr>
        <w:pStyle w:val="Pagrindinistekstas2"/>
        <w:ind w:left="0" w:firstLine="0"/>
        <w:rPr>
          <w:rFonts w:ascii="Times New Roman" w:hAnsi="Times New Roman"/>
          <w:spacing w:val="-3"/>
          <w:w w:val="105"/>
          <w:szCs w:val="24"/>
        </w:rPr>
      </w:pPr>
      <w:bookmarkStart w:id="9"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9"/>
    </w:p>
    <w:p w14:paraId="263EB235" w14:textId="77777777" w:rsidR="00E552B8" w:rsidRPr="00176463" w:rsidRDefault="00E552B8">
      <w:pPr>
        <w:pStyle w:val="Pagrindinistekstas2"/>
        <w:ind w:left="0" w:firstLine="0"/>
        <w:rPr>
          <w:rFonts w:ascii="Times New Roman" w:hAnsi="Times New Roman"/>
          <w:szCs w:val="24"/>
        </w:rPr>
      </w:pPr>
    </w:p>
    <w:p w14:paraId="4E476761"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2455E30F" w14:textId="77777777" w:rsidR="00E552B8" w:rsidRPr="00176463" w:rsidRDefault="00E552B8">
      <w:pPr>
        <w:pStyle w:val="Pagrindinistekstas2"/>
        <w:ind w:left="0" w:firstLine="0"/>
        <w:rPr>
          <w:rFonts w:ascii="Times New Roman" w:hAnsi="Times New Roman"/>
          <w:szCs w:val="24"/>
        </w:rPr>
      </w:pPr>
    </w:p>
    <w:p w14:paraId="0DF482BB" w14:textId="77777777" w:rsidR="00E552B8" w:rsidRPr="00176463" w:rsidRDefault="003C1BE6" w:rsidP="003C1BE6">
      <w:pPr>
        <w:pStyle w:val="Pagrindinistekstas2"/>
        <w:tabs>
          <w:tab w:val="left" w:pos="0"/>
        </w:tabs>
        <w:ind w:left="0" w:firstLine="709"/>
        <w:rPr>
          <w:rFonts w:ascii="Times New Roman" w:hAnsi="Times New Roman"/>
          <w:spacing w:val="-4"/>
          <w:w w:val="105"/>
          <w:szCs w:val="24"/>
        </w:rPr>
      </w:pPr>
      <w:bookmarkStart w:id="10"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10"/>
    </w:p>
    <w:p w14:paraId="7847EFF6" w14:textId="77777777" w:rsidR="00E552B8" w:rsidRPr="00176463" w:rsidRDefault="00E552B8">
      <w:pPr>
        <w:pStyle w:val="Pagrindinistekstas2"/>
        <w:ind w:left="0" w:firstLine="0"/>
        <w:rPr>
          <w:rFonts w:ascii="Times New Roman" w:hAnsi="Times New Roman"/>
          <w:szCs w:val="24"/>
        </w:rPr>
      </w:pPr>
    </w:p>
    <w:p w14:paraId="7ACD9AC3"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3CB72858" w14:textId="77777777" w:rsidR="00E552B8" w:rsidRPr="00176463" w:rsidRDefault="00E552B8">
      <w:pPr>
        <w:pStyle w:val="Pagrindinistekstas2"/>
        <w:ind w:left="0" w:firstLine="0"/>
        <w:rPr>
          <w:rFonts w:ascii="Times New Roman" w:hAnsi="Times New Roman"/>
          <w:szCs w:val="24"/>
        </w:rPr>
      </w:pPr>
    </w:p>
    <w:p w14:paraId="59939B66" w14:textId="77777777" w:rsidR="00E552B8" w:rsidRPr="00176463" w:rsidRDefault="003C1BE6" w:rsidP="003C1BE6">
      <w:pPr>
        <w:pStyle w:val="Pagrindinistekstas2"/>
        <w:ind w:left="0" w:firstLine="709"/>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0EBD7352" w14:textId="77777777" w:rsidR="00E552B8" w:rsidRPr="00176463" w:rsidRDefault="00E552B8">
      <w:pPr>
        <w:pStyle w:val="Pagrindinistekstas2"/>
        <w:ind w:left="0" w:firstLine="0"/>
        <w:rPr>
          <w:rFonts w:ascii="Times New Roman" w:hAnsi="Times New Roman"/>
          <w:szCs w:val="24"/>
        </w:rPr>
      </w:pPr>
    </w:p>
    <w:p w14:paraId="14FDCD69" w14:textId="77777777" w:rsidR="00E552B8" w:rsidRPr="00176463" w:rsidRDefault="003C1BE6" w:rsidP="003C1BE6">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E51C6B">
      <w:pPr>
        <w:pStyle w:val="Pagrindinistekstas2"/>
        <w:tabs>
          <w:tab w:val="left" w:pos="360"/>
        </w:tabs>
        <w:ind w:left="0" w:firstLine="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53663A49"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spacing w:val="-4"/>
          <w:szCs w:val="24"/>
        </w:rPr>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13D6D984" w14:textId="77777777" w:rsidR="00E552B8" w:rsidRPr="00176463" w:rsidRDefault="00E552B8">
      <w:pPr>
        <w:pStyle w:val="Pagrindinistekstas2"/>
        <w:ind w:left="0" w:firstLine="0"/>
        <w:rPr>
          <w:rFonts w:ascii="Times New Roman" w:hAnsi="Times New Roman"/>
          <w:szCs w:val="24"/>
        </w:rPr>
      </w:pPr>
    </w:p>
    <w:p w14:paraId="34634C02"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w w:val="102"/>
          <w:szCs w:val="24"/>
        </w:rPr>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 xml:space="preserve">s), kuri yra negaliojanti. </w:t>
      </w:r>
      <w:r w:rsidR="00074870" w:rsidRPr="00176463">
        <w:rPr>
          <w:rFonts w:ascii="Times New Roman" w:hAnsi="Times New Roman"/>
          <w:w w:val="102"/>
          <w:szCs w:val="24"/>
        </w:rPr>
        <w:lastRenderedPageBreak/>
        <w:t>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6067C543" w14:textId="77777777" w:rsidR="00E552B8" w:rsidRPr="00176463" w:rsidRDefault="00E552B8">
      <w:pPr>
        <w:pStyle w:val="Pagrindinistekstas2"/>
        <w:ind w:left="0" w:firstLine="0"/>
        <w:rPr>
          <w:rFonts w:ascii="Times New Roman" w:hAnsi="Times New Roman"/>
          <w:szCs w:val="24"/>
        </w:rPr>
      </w:pPr>
    </w:p>
    <w:p w14:paraId="080781B2" w14:textId="77777777" w:rsidR="00E552B8" w:rsidRPr="00176463" w:rsidRDefault="003C1BE6" w:rsidP="003C1BE6">
      <w:pPr>
        <w:pStyle w:val="Pagrindinistekstas2"/>
        <w:ind w:left="0" w:firstLine="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pPr>
        <w:pStyle w:val="Pagrindinistekstas2"/>
        <w:tabs>
          <w:tab w:val="left" w:pos="360"/>
        </w:tabs>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pPr>
        <w:pStyle w:val="Pagrindinistekstas2"/>
        <w:tabs>
          <w:tab w:val="left" w:pos="360"/>
        </w:tabs>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pPr>
        <w:pStyle w:val="Pagrindinistekstas2"/>
        <w:ind w:left="0" w:firstLine="0"/>
        <w:rPr>
          <w:rFonts w:ascii="Times New Roman" w:hAnsi="Times New Roman"/>
          <w:b/>
          <w:bCs/>
          <w:i/>
          <w:iCs/>
          <w:szCs w:val="24"/>
        </w:rPr>
      </w:pPr>
    </w:p>
    <w:p w14:paraId="544ADDF7" w14:textId="77777777" w:rsidR="00E552B8" w:rsidRPr="00176463" w:rsidRDefault="003C1BE6" w:rsidP="003C1BE6">
      <w:pPr>
        <w:pStyle w:val="Pagrindinistekstas2"/>
        <w:ind w:left="0" w:firstLine="0"/>
        <w:rPr>
          <w:rFonts w:ascii="Times New Roman" w:hAnsi="Times New Roman"/>
          <w:w w:val="101"/>
          <w:szCs w:val="24"/>
        </w:rPr>
      </w:pPr>
      <w:bookmarkStart w:id="11"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11"/>
    </w:p>
    <w:p w14:paraId="57323388" w14:textId="77777777" w:rsidR="00E552B8" w:rsidRPr="00176463" w:rsidRDefault="00E552B8">
      <w:pPr>
        <w:pStyle w:val="Pagrindinistekstas2"/>
        <w:ind w:left="0" w:firstLine="0"/>
        <w:rPr>
          <w:rFonts w:ascii="Times New Roman" w:hAnsi="Times New Roman"/>
          <w:szCs w:val="24"/>
        </w:rPr>
      </w:pPr>
    </w:p>
    <w:p w14:paraId="3BEFCA57"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79322E97" w14:textId="77777777" w:rsidR="00E552B8" w:rsidRPr="00176463" w:rsidRDefault="00E552B8">
      <w:pPr>
        <w:pStyle w:val="Pagrindinistekstas2"/>
        <w:ind w:left="0" w:firstLine="0"/>
        <w:rPr>
          <w:rFonts w:ascii="Times New Roman" w:hAnsi="Times New Roman"/>
          <w:szCs w:val="24"/>
        </w:rPr>
      </w:pPr>
    </w:p>
    <w:p w14:paraId="15323F89" w14:textId="77777777" w:rsidR="00E552B8" w:rsidRPr="00176463" w:rsidRDefault="003C1BE6" w:rsidP="003C1BE6">
      <w:pPr>
        <w:pStyle w:val="Pagrindinistekstas2"/>
        <w:ind w:left="0" w:firstLine="0"/>
        <w:rPr>
          <w:rFonts w:ascii="Times New Roman" w:hAnsi="Times New Roman"/>
          <w:w w:val="101"/>
          <w:szCs w:val="24"/>
        </w:rPr>
      </w:pPr>
      <w:bookmarkStart w:id="12"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t>punkte aptartų reikalavimų, laikomas nesudarytu</w:t>
      </w:r>
      <w:bookmarkEnd w:id="12"/>
      <w:r w:rsidRPr="00176463">
        <w:rPr>
          <w:rFonts w:ascii="Times New Roman" w:hAnsi="Times New Roman"/>
          <w:w w:val="101"/>
          <w:szCs w:val="24"/>
        </w:rPr>
        <w:t xml:space="preserve"> ir negaliojančiu.</w:t>
      </w:r>
    </w:p>
    <w:p w14:paraId="43BC14CE" w14:textId="77777777" w:rsidR="00E552B8" w:rsidRPr="00176463" w:rsidRDefault="00E552B8">
      <w:pPr>
        <w:pStyle w:val="Pagrindinistekstas2"/>
        <w:ind w:left="0" w:firstLine="0"/>
        <w:rPr>
          <w:rFonts w:ascii="Times New Roman" w:hAnsi="Times New Roman"/>
          <w:szCs w:val="24"/>
        </w:rPr>
      </w:pPr>
      <w:r w:rsidRPr="00176463">
        <w:rPr>
          <w:rFonts w:ascii="Times New Roman" w:hAnsi="Times New Roman"/>
          <w:szCs w:val="24"/>
        </w:rPr>
        <w:t xml:space="preserve"> </w:t>
      </w:r>
    </w:p>
    <w:p w14:paraId="2176F8D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C35B11D"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pPr>
        <w:pStyle w:val="Pagrindinistekstas2"/>
        <w:ind w:left="0" w:firstLine="0"/>
        <w:rPr>
          <w:rFonts w:ascii="Times New Roman" w:hAnsi="Times New Roman"/>
          <w:b/>
          <w:bCs/>
          <w:i/>
          <w:iCs/>
          <w:szCs w:val="24"/>
        </w:rPr>
      </w:pPr>
    </w:p>
    <w:p w14:paraId="54D66CB7" w14:textId="77777777" w:rsidR="00E552B8" w:rsidRPr="00176463" w:rsidRDefault="003C1BE6" w:rsidP="003C1BE6">
      <w:pPr>
        <w:pStyle w:val="Pagrindinistekstas2"/>
        <w:ind w:left="0" w:firstLine="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41159DAB" w14:textId="77777777" w:rsidR="00E552B8" w:rsidRPr="00176463" w:rsidRDefault="00E552B8">
      <w:pPr>
        <w:pStyle w:val="Pagrindinistekstas2"/>
        <w:ind w:left="0" w:firstLine="0"/>
        <w:rPr>
          <w:rFonts w:ascii="Times New Roman" w:hAnsi="Times New Roman"/>
          <w:szCs w:val="24"/>
        </w:rPr>
      </w:pPr>
    </w:p>
    <w:p w14:paraId="754E8641" w14:textId="77777777" w:rsidR="00E552B8" w:rsidRPr="00176463" w:rsidRDefault="003C1BE6" w:rsidP="003C1BE6">
      <w:pPr>
        <w:pStyle w:val="Pagrindinistekstas2"/>
        <w:ind w:left="0" w:firstLine="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proofErr w:type="spellStart"/>
      <w:r w:rsidR="00E552B8" w:rsidRPr="00176463">
        <w:rPr>
          <w:rFonts w:ascii="Times New Roman" w:hAnsi="Times New Roman"/>
          <w:i/>
          <w:spacing w:val="-1"/>
          <w:w w:val="106"/>
          <w:szCs w:val="24"/>
        </w:rPr>
        <w:t>mutatis</w:t>
      </w:r>
      <w:proofErr w:type="spellEnd"/>
      <w:r w:rsidR="00E552B8" w:rsidRPr="00176463">
        <w:rPr>
          <w:rFonts w:ascii="Times New Roman" w:hAnsi="Times New Roman"/>
          <w:i/>
          <w:spacing w:val="-1"/>
          <w:w w:val="106"/>
          <w:szCs w:val="24"/>
        </w:rPr>
        <w:t xml:space="preserve"> </w:t>
      </w:r>
      <w:proofErr w:type="spellStart"/>
      <w:r w:rsidR="00E552B8" w:rsidRPr="00176463">
        <w:rPr>
          <w:rFonts w:ascii="Times New Roman" w:hAnsi="Times New Roman"/>
          <w:i/>
          <w:spacing w:val="-1"/>
          <w:w w:val="106"/>
          <w:szCs w:val="24"/>
        </w:rPr>
        <w:t>mutandis</w:t>
      </w:r>
      <w:proofErr w:type="spellEnd"/>
      <w:r w:rsidR="00E552B8" w:rsidRPr="00176463">
        <w:rPr>
          <w:rFonts w:ascii="Times New Roman" w:hAnsi="Times New Roman"/>
          <w:i/>
          <w:spacing w:val="-1"/>
          <w:w w:val="106"/>
          <w:szCs w:val="24"/>
        </w:rPr>
        <w:t xml:space="preserve">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1097FB0A"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31867345" w14:textId="77777777" w:rsidR="00E552B8" w:rsidRPr="00176463" w:rsidRDefault="00E552B8">
      <w:pPr>
        <w:pStyle w:val="Pagrindinistekstas2"/>
        <w:ind w:left="0" w:firstLine="0"/>
        <w:rPr>
          <w:rFonts w:ascii="Times New Roman" w:hAnsi="Times New Roman"/>
          <w:szCs w:val="24"/>
        </w:rPr>
      </w:pPr>
    </w:p>
    <w:p w14:paraId="0E00E03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52A6F9D2" w14:textId="77777777" w:rsidR="00E552B8" w:rsidRPr="00176463" w:rsidRDefault="00E552B8">
      <w:pPr>
        <w:pStyle w:val="Pagrindinistekstas2"/>
        <w:ind w:left="0" w:firstLine="0"/>
        <w:rPr>
          <w:rFonts w:ascii="Times New Roman" w:hAnsi="Times New Roman"/>
          <w:szCs w:val="24"/>
        </w:rPr>
      </w:pPr>
    </w:p>
    <w:p w14:paraId="6ACAC494"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pPr>
        <w:pStyle w:val="Pagrindinistekstas2"/>
        <w:ind w:left="0" w:firstLine="0"/>
        <w:rPr>
          <w:rFonts w:ascii="Times New Roman" w:hAnsi="Times New Roman"/>
          <w:b/>
          <w:bCs/>
          <w:i/>
          <w:iCs/>
          <w:szCs w:val="24"/>
        </w:rPr>
      </w:pPr>
    </w:p>
    <w:p w14:paraId="2F74F180" w14:textId="77777777" w:rsidR="00E552B8" w:rsidRPr="00176463" w:rsidRDefault="003C1BE6" w:rsidP="003C1BE6">
      <w:pPr>
        <w:pStyle w:val="Pagrindinistekstas2"/>
        <w:ind w:left="0" w:firstLine="0"/>
        <w:rPr>
          <w:rFonts w:ascii="Times New Roman" w:hAnsi="Times New Roman"/>
          <w:spacing w:val="-4"/>
          <w:w w:val="102"/>
          <w:szCs w:val="24"/>
        </w:rPr>
      </w:pPr>
      <w:bookmarkStart w:id="13"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3"/>
    </w:p>
    <w:p w14:paraId="34617F50" w14:textId="77777777" w:rsidR="00E552B8" w:rsidRPr="00176463" w:rsidRDefault="00E552B8">
      <w:pPr>
        <w:pStyle w:val="Pagrindinistekstas2"/>
        <w:ind w:left="0" w:firstLine="0"/>
        <w:rPr>
          <w:rFonts w:ascii="Times New Roman" w:hAnsi="Times New Roman"/>
          <w:szCs w:val="24"/>
        </w:rPr>
      </w:pPr>
    </w:p>
    <w:p w14:paraId="1B5DE24D" w14:textId="77777777" w:rsidR="00E552B8" w:rsidRPr="00176463" w:rsidRDefault="00DC4279" w:rsidP="00DC4279">
      <w:pPr>
        <w:pStyle w:val="Pagrindinistekstas2"/>
        <w:ind w:firstLine="207"/>
        <w:rPr>
          <w:rFonts w:ascii="Times New Roman" w:hAnsi="Times New Roman"/>
          <w:spacing w:val="-1"/>
          <w:w w:val="102"/>
          <w:szCs w:val="24"/>
        </w:rPr>
      </w:pPr>
      <w:r w:rsidRPr="00176463">
        <w:rPr>
          <w:rFonts w:ascii="Times New Roman" w:hAnsi="Times New Roman"/>
          <w:spacing w:val="-1"/>
          <w:w w:val="102"/>
          <w:szCs w:val="24"/>
        </w:rPr>
        <w:lastRenderedPageBreak/>
        <w:t xml:space="preserve"> </w:t>
      </w:r>
      <w:r w:rsidR="003C1BE6"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3C1BE6">
      <w:pPr>
        <w:pStyle w:val="Pagrindinistekstas2"/>
        <w:ind w:left="0" w:firstLine="651"/>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3C1BE6">
      <w:pPr>
        <w:pStyle w:val="Pagrindinistekstas2"/>
        <w:tabs>
          <w:tab w:val="num" w:pos="1525"/>
        </w:tabs>
        <w:ind w:left="0" w:firstLine="663"/>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3C1BE6">
      <w:pPr>
        <w:pStyle w:val="Pagrindinistekstas2"/>
        <w:ind w:left="663" w:firstLine="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3C1BE6">
      <w:pPr>
        <w:pStyle w:val="Pagrindinistekstas2"/>
        <w:tabs>
          <w:tab w:val="num" w:pos="1525"/>
        </w:tabs>
        <w:ind w:left="0" w:firstLine="663"/>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3C1BE6">
      <w:pPr>
        <w:pStyle w:val="Pagrindinistekstas2"/>
        <w:ind w:left="663" w:firstLine="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DC4279">
      <w:pPr>
        <w:pStyle w:val="Pagrindinistekstas2"/>
        <w:tabs>
          <w:tab w:val="num" w:pos="1525"/>
        </w:tabs>
        <w:ind w:left="0" w:firstLine="663"/>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4B7CD294"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0EA751C2" w14:textId="77777777" w:rsidR="00E552B8" w:rsidRPr="00176463" w:rsidRDefault="00E552B8">
      <w:pPr>
        <w:pStyle w:val="Sraopastraipa1"/>
        <w:tabs>
          <w:tab w:val="left" w:pos="720"/>
        </w:tabs>
        <w:ind w:hanging="720"/>
        <w:rPr>
          <w:spacing w:val="-1"/>
          <w:w w:val="102"/>
        </w:rPr>
      </w:pPr>
    </w:p>
    <w:p w14:paraId="43F838B9" w14:textId="77777777" w:rsidR="006267C6" w:rsidRPr="00176463" w:rsidRDefault="00DC4279" w:rsidP="00DE5833">
      <w:pPr>
        <w:pStyle w:val="Pagrindinistekstas2"/>
        <w:ind w:left="0" w:firstLine="0"/>
        <w:rPr>
          <w:rFonts w:ascii="Times New Roman" w:hAnsi="Times New Roman"/>
          <w:b/>
          <w:bCs/>
          <w:i/>
          <w:iCs/>
          <w:spacing w:val="-2"/>
          <w:w w:val="102"/>
          <w:szCs w:val="24"/>
        </w:rPr>
      </w:pPr>
      <w:r w:rsidRPr="00176463">
        <w:rPr>
          <w:rFonts w:ascii="Times New Roman" w:hAnsi="Times New Roman"/>
          <w:spacing w:val="-1"/>
          <w:w w:val="102"/>
          <w:szCs w:val="24"/>
        </w:rPr>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pPr>
        <w:pStyle w:val="Pagrindinistekstas2"/>
        <w:ind w:left="0" w:firstLine="0"/>
        <w:rPr>
          <w:rFonts w:ascii="Times New Roman" w:hAnsi="Times New Roman"/>
          <w:b/>
          <w:bCs/>
          <w:i/>
          <w:iCs/>
          <w:szCs w:val="24"/>
        </w:rPr>
      </w:pPr>
    </w:p>
    <w:p w14:paraId="3156DB51" w14:textId="77777777" w:rsidR="00CE560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C2870B0" w14:textId="77777777" w:rsidR="00CE5608" w:rsidRPr="00176463" w:rsidRDefault="00CE5608" w:rsidP="00CE5608">
      <w:pPr>
        <w:pStyle w:val="Pagrindinistekstas2"/>
        <w:ind w:left="0" w:firstLine="0"/>
        <w:jc w:val="left"/>
        <w:rPr>
          <w:rFonts w:ascii="Times New Roman" w:hAnsi="Times New Roman"/>
          <w:szCs w:val="24"/>
        </w:rPr>
      </w:pPr>
    </w:p>
    <w:p w14:paraId="66780DF7" w14:textId="77777777" w:rsidR="00E552B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5C8170C8" w14:textId="655C5930" w:rsidR="00DC4279" w:rsidRPr="00176463" w:rsidRDefault="00DC4279" w:rsidP="00DC4279">
      <w:pPr>
        <w:pStyle w:val="Pagrindinistekstas2"/>
        <w:ind w:left="0" w:firstLine="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6CD09D18" w14:textId="77777777" w:rsidR="00DC4279" w:rsidRPr="00176463" w:rsidRDefault="00DC4279" w:rsidP="00DC4279">
      <w:pPr>
        <w:pStyle w:val="Pagrindinistekstas2"/>
        <w:ind w:left="0" w:firstLine="0"/>
        <w:rPr>
          <w:rFonts w:ascii="Times New Roman" w:hAnsi="Times New Roman"/>
          <w:spacing w:val="-3"/>
          <w:w w:val="103"/>
          <w:szCs w:val="24"/>
        </w:rPr>
      </w:pPr>
    </w:p>
    <w:p w14:paraId="1A2785E7" w14:textId="53AF7943" w:rsidR="00DC4279"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Sutartis sudaryta trim</w:t>
      </w:r>
      <w:r w:rsidR="00D37DED">
        <w:rPr>
          <w:rFonts w:ascii="Times New Roman" w:hAnsi="Times New Roman"/>
          <w:w w:val="103"/>
          <w:szCs w:val="24"/>
        </w:rPr>
        <w:t>is</w:t>
      </w:r>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79489CD9" w14:textId="77777777" w:rsidR="00DC4279" w:rsidRPr="00176463" w:rsidRDefault="00DC4279">
      <w:pPr>
        <w:pStyle w:val="Pagrindinistekstas2"/>
        <w:ind w:left="0" w:firstLine="0"/>
        <w:rPr>
          <w:rFonts w:ascii="Times New Roman" w:hAnsi="Times New Roman"/>
          <w:spacing w:val="-3"/>
          <w:w w:val="103"/>
          <w:szCs w:val="24"/>
        </w:rPr>
      </w:pPr>
    </w:p>
    <w:p w14:paraId="71B617EE" w14:textId="77777777" w:rsidR="00E552B8"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Sutarties pasirašymo tikslus.</w:t>
      </w:r>
    </w:p>
    <w:p w14:paraId="71C10343" w14:textId="77777777" w:rsidR="00E552B8" w:rsidRPr="00176463" w:rsidRDefault="00E552B8">
      <w:pPr>
        <w:pStyle w:val="Pagrindinistekstas2"/>
        <w:ind w:left="0" w:firstLine="0"/>
        <w:rPr>
          <w:rFonts w:ascii="Times New Roman" w:hAnsi="Times New Roman"/>
          <w:b/>
          <w:bCs/>
          <w:i/>
          <w:iCs/>
          <w:spacing w:val="-16"/>
          <w:szCs w:val="24"/>
        </w:rPr>
      </w:pP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proofErr w:type="spellStart"/>
      <w:r w:rsidRPr="00176463">
        <w:rPr>
          <w:rFonts w:ascii="Times New Roman" w:hAnsi="Times New Roman"/>
          <w:b/>
          <w:bCs/>
          <w:i/>
          <w:iCs/>
          <w:spacing w:val="-6"/>
          <w:szCs w:val="24"/>
        </w:rPr>
        <w:t>PARTNERIS</w:t>
      </w:r>
      <w:proofErr w:type="spellEnd"/>
      <w:r w:rsidRPr="00176463">
        <w:rPr>
          <w:rFonts w:ascii="Times New Roman" w:hAnsi="Times New Roman"/>
          <w:b/>
          <w:bCs/>
          <w:i/>
          <w:iCs/>
          <w:spacing w:val="-6"/>
          <w:szCs w:val="24"/>
        </w:rPr>
        <w:t xml:space="preserve">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7AAF42E8" w:rsidR="00E552B8" w:rsidRPr="00176463" w:rsidRDefault="0036115D" w:rsidP="00D60E0F">
            <w:pPr>
              <w:snapToGrid w:val="0"/>
              <w:spacing w:line="360" w:lineRule="auto"/>
              <w:jc w:val="both"/>
              <w:rPr>
                <w:b/>
                <w:lang w:val="lt-LT"/>
              </w:rPr>
            </w:pPr>
            <w:r w:rsidRPr="0036115D">
              <w:rPr>
                <w:b/>
                <w:lang w:val="lt-LT"/>
              </w:rPr>
              <w:lastRenderedPageBreak/>
              <w:t>Ūkinink</w:t>
            </w:r>
            <w:r>
              <w:rPr>
                <w:b/>
                <w:lang w:val="lt-LT"/>
              </w:rPr>
              <w:t>as</w:t>
            </w:r>
            <w:r w:rsidRPr="0036115D">
              <w:rPr>
                <w:b/>
                <w:lang w:val="lt-LT"/>
              </w:rPr>
              <w:t xml:space="preserve"> </w:t>
            </w:r>
            <w:r w:rsidR="00D834C1" w:rsidRPr="00D834C1">
              <w:rPr>
                <w:b/>
                <w:lang w:val="lt-LT"/>
              </w:rPr>
              <w:t xml:space="preserve">Virginijus </w:t>
            </w:r>
            <w:proofErr w:type="spellStart"/>
            <w:r w:rsidR="00D834C1" w:rsidRPr="00D834C1">
              <w:rPr>
                <w:b/>
                <w:lang w:val="lt-LT"/>
              </w:rPr>
              <w:t>Vaičionis</w:t>
            </w:r>
            <w:proofErr w:type="spellEnd"/>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5AE6800F" w14:textId="3CE8B88F" w:rsidR="00707D71" w:rsidRDefault="00707D71" w:rsidP="00E615AE">
            <w:pPr>
              <w:snapToGrid w:val="0"/>
              <w:spacing w:line="360" w:lineRule="auto"/>
              <w:jc w:val="both"/>
              <w:rPr>
                <w:lang w:val="lt-LT"/>
              </w:rPr>
            </w:pPr>
            <w:r w:rsidRPr="00707D71">
              <w:rPr>
                <w:lang w:val="lt-LT"/>
              </w:rPr>
              <w:t xml:space="preserve">ūkio identifikavimo kodas </w:t>
            </w:r>
            <w:r w:rsidR="00D834C1">
              <w:rPr>
                <w:lang w:val="lt-LT"/>
              </w:rPr>
              <w:t>5439797</w:t>
            </w:r>
          </w:p>
          <w:p w14:paraId="7207E22E" w14:textId="05732685" w:rsidR="00E66B9E" w:rsidRPr="00176463" w:rsidRDefault="00D834C1" w:rsidP="00E615AE">
            <w:pPr>
              <w:snapToGrid w:val="0"/>
              <w:spacing w:line="360" w:lineRule="auto"/>
              <w:jc w:val="both"/>
              <w:rPr>
                <w:lang w:val="lt-LT"/>
              </w:rPr>
            </w:pPr>
            <w:r>
              <w:rPr>
                <w:lang w:val="lt-LT"/>
              </w:rPr>
              <w:t>Kraštų</w:t>
            </w:r>
            <w:r w:rsidR="003B1EE3">
              <w:rPr>
                <w:lang w:val="lt-LT"/>
              </w:rPr>
              <w:t xml:space="preserve"> </w:t>
            </w:r>
            <w:r w:rsidR="00707D71">
              <w:rPr>
                <w:lang w:val="lt-LT"/>
              </w:rPr>
              <w:t>k.</w:t>
            </w:r>
          </w:p>
          <w:p w14:paraId="5C4F3422" w14:textId="3C55D473" w:rsidR="002844CB" w:rsidRPr="00176463" w:rsidRDefault="0036115D" w:rsidP="00E615AE">
            <w:pPr>
              <w:snapToGrid w:val="0"/>
              <w:spacing w:line="360" w:lineRule="auto"/>
              <w:jc w:val="both"/>
              <w:rPr>
                <w:lang w:val="lt-LT"/>
              </w:rPr>
            </w:pPr>
            <w:r>
              <w:rPr>
                <w:lang w:val="lt-LT"/>
              </w:rPr>
              <w:t>S</w:t>
            </w:r>
            <w:r w:rsidR="00D834C1">
              <w:rPr>
                <w:lang w:val="lt-LT"/>
              </w:rPr>
              <w:t>vėdasų</w:t>
            </w:r>
            <w:r w:rsidR="002844CB" w:rsidRPr="00176463">
              <w:rPr>
                <w:lang w:val="lt-LT"/>
              </w:rPr>
              <w:t xml:space="preserve"> sen.</w:t>
            </w:r>
          </w:p>
          <w:p w14:paraId="658FEE17" w14:textId="77777777" w:rsidR="00E552B8" w:rsidRPr="00176463" w:rsidRDefault="00E615AE" w:rsidP="00E615AE">
            <w:pPr>
              <w:snapToGrid w:val="0"/>
              <w:spacing w:line="360" w:lineRule="auto"/>
              <w:jc w:val="both"/>
              <w:rPr>
                <w:lang w:val="lt-LT"/>
              </w:rPr>
            </w:pPr>
            <w:r w:rsidRPr="00176463">
              <w:rPr>
                <w:lang w:val="lt-LT"/>
              </w:rPr>
              <w:t>Anykščių r. sav.</w:t>
            </w:r>
          </w:p>
        </w:tc>
        <w:tc>
          <w:tcPr>
            <w:tcW w:w="4923" w:type="dxa"/>
          </w:tcPr>
          <w:p w14:paraId="5DADDE37" w14:textId="4B815E19"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w:t>
            </w:r>
            <w:r w:rsidR="00797818">
              <w:rPr>
                <w:lang w:val="lt-LT"/>
              </w:rPr>
              <w:t>11100241</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7D9E32" w14:textId="658B69E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03B6E2AD" w14:textId="42F61297" w:rsidR="00D16164" w:rsidRDefault="000B5C47" w:rsidP="000B5C47">
            <w:pPr>
              <w:spacing w:line="360" w:lineRule="auto"/>
              <w:jc w:val="both"/>
              <w:rPr>
                <w:lang w:val="lt-LT"/>
              </w:rPr>
            </w:pPr>
            <w:r w:rsidRPr="00176463">
              <w:rPr>
                <w:lang w:val="lt-LT"/>
              </w:rPr>
              <w:t>Mob.</w:t>
            </w:r>
            <w:r w:rsidR="008F43A2" w:rsidRPr="00176463">
              <w:rPr>
                <w:lang w:val="lt-LT"/>
              </w:rPr>
              <w:t xml:space="preserve"> </w:t>
            </w:r>
            <w:r w:rsidR="00AC376B">
              <w:rPr>
                <w:lang w:val="lt-LT"/>
              </w:rPr>
              <w:t>+370</w:t>
            </w:r>
            <w:r w:rsidR="0036115D">
              <w:rPr>
                <w:lang w:val="lt-LT"/>
              </w:rPr>
              <w:t xml:space="preserve"> </w:t>
            </w:r>
            <w:r w:rsidR="00860CF9" w:rsidRPr="00176463">
              <w:rPr>
                <w:lang w:val="lt-LT"/>
              </w:rPr>
              <w:t>6</w:t>
            </w:r>
            <w:r w:rsidR="00D834C1">
              <w:rPr>
                <w:lang w:val="lt-LT"/>
              </w:rPr>
              <w:t>11</w:t>
            </w:r>
            <w:r w:rsidR="0036115D">
              <w:rPr>
                <w:lang w:val="lt-LT"/>
              </w:rPr>
              <w:t xml:space="preserve"> </w:t>
            </w:r>
            <w:r w:rsidR="00D834C1">
              <w:rPr>
                <w:lang w:val="lt-LT"/>
              </w:rPr>
              <w:t>44516</w:t>
            </w:r>
          </w:p>
          <w:p w14:paraId="08C141E6" w14:textId="77777777" w:rsidR="00EA7469" w:rsidRDefault="00EA7469" w:rsidP="000B5C47">
            <w:pPr>
              <w:spacing w:line="360" w:lineRule="auto"/>
              <w:jc w:val="both"/>
              <w:rPr>
                <w:lang w:val="lt-LT"/>
              </w:rPr>
            </w:pPr>
            <w:r>
              <w:rPr>
                <w:lang w:val="lt-LT"/>
              </w:rPr>
              <w:t>Elektroninis paštas:</w:t>
            </w:r>
          </w:p>
          <w:p w14:paraId="72A6021D" w14:textId="1A3C2C2A" w:rsidR="00EA7469" w:rsidRPr="00EA7469" w:rsidRDefault="00D834C1" w:rsidP="000B5C47">
            <w:pPr>
              <w:spacing w:line="360" w:lineRule="auto"/>
              <w:jc w:val="both"/>
              <w:rPr>
                <w:lang w:val="en-US"/>
              </w:rPr>
            </w:pPr>
            <w:r>
              <w:rPr>
                <w:lang w:val="lt-LT"/>
              </w:rPr>
              <w:t>vvaicionis</w:t>
            </w:r>
            <w:r w:rsidR="003368B2" w:rsidRPr="003368B2">
              <w:rPr>
                <w:lang w:val="lt-LT"/>
              </w:rPr>
              <w:t>@gmail.com</w:t>
            </w:r>
          </w:p>
        </w:tc>
        <w:tc>
          <w:tcPr>
            <w:tcW w:w="4923" w:type="dxa"/>
          </w:tcPr>
          <w:p w14:paraId="65AC1129" w14:textId="26BD680E"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1B5133" w14:textId="1F66464C" w:rsidR="00E552B8" w:rsidRPr="00176463" w:rsidRDefault="00E552B8">
            <w:pPr>
              <w:spacing w:line="360" w:lineRule="auto"/>
              <w:jc w:val="both"/>
              <w:rPr>
                <w:lang w:val="lt-LT"/>
              </w:rPr>
            </w:pPr>
            <w:r w:rsidRPr="00176463">
              <w:rPr>
                <w:lang w:val="lt-LT"/>
              </w:rPr>
              <w:t>AB  Bankas</w:t>
            </w:r>
          </w:p>
          <w:p w14:paraId="5406DC4E" w14:textId="7FB533A6" w:rsidR="00E552B8" w:rsidRPr="00176463" w:rsidRDefault="00E552B8">
            <w:pPr>
              <w:spacing w:line="360" w:lineRule="auto"/>
              <w:jc w:val="both"/>
              <w:rPr>
                <w:lang w:val="lt-LT"/>
              </w:rPr>
            </w:pPr>
            <w:r w:rsidRPr="00176463">
              <w:rPr>
                <w:lang w:val="lt-LT"/>
              </w:rPr>
              <w:t xml:space="preserve">Banko kodas </w:t>
            </w:r>
          </w:p>
          <w:p w14:paraId="263E80D1" w14:textId="7533F82E"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1A7970">
              <w:rPr>
                <w:lang w:val="lt-LT"/>
              </w:rPr>
              <w:t>0</w:t>
            </w:r>
            <w:r w:rsidR="00E74BC5" w:rsidRPr="00176463">
              <w:rPr>
                <w:lang w:val="lt-LT"/>
              </w:rPr>
              <w:t xml:space="preserve"> 381 580</w:t>
            </w:r>
            <w:r w:rsidR="00EA7469">
              <w:rPr>
                <w:lang w:val="lt-LT"/>
              </w:rPr>
              <w:t>35</w:t>
            </w:r>
          </w:p>
          <w:p w14:paraId="3B802D26" w14:textId="77777777" w:rsidR="00EA7469" w:rsidRDefault="00EA7469" w:rsidP="00EA7469">
            <w:pPr>
              <w:spacing w:line="360" w:lineRule="auto"/>
              <w:jc w:val="both"/>
              <w:rPr>
                <w:lang w:val="lt-LT"/>
              </w:rPr>
            </w:pPr>
            <w:r>
              <w:rPr>
                <w:lang w:val="lt-LT"/>
              </w:rPr>
              <w:t>Elektroninis paštas:</w:t>
            </w:r>
          </w:p>
          <w:p w14:paraId="46E09BA8" w14:textId="0E58D40E" w:rsidR="00D16164" w:rsidRPr="00176463" w:rsidRDefault="00EA7469">
            <w:pPr>
              <w:spacing w:line="360" w:lineRule="auto"/>
              <w:jc w:val="both"/>
              <w:rPr>
                <w:lang w:val="lt-LT"/>
              </w:rPr>
            </w:pPr>
            <w:r>
              <w:rPr>
                <w:lang w:val="lt-LT"/>
              </w:rPr>
              <w:t>info@anyksciai.lt</w:t>
            </w:r>
          </w:p>
        </w:tc>
      </w:tr>
      <w:tr w:rsidR="00E552B8" w:rsidRPr="00176463" w14:paraId="2AA1A66F" w14:textId="77777777">
        <w:trPr>
          <w:trHeight w:val="2240"/>
        </w:trPr>
        <w:tc>
          <w:tcPr>
            <w:tcW w:w="4966" w:type="dxa"/>
          </w:tcPr>
          <w:p w14:paraId="24B125A2" w14:textId="77777777" w:rsidR="00EA7469" w:rsidRDefault="00EA7469">
            <w:pPr>
              <w:snapToGrid w:val="0"/>
              <w:spacing w:line="360" w:lineRule="auto"/>
              <w:jc w:val="both"/>
              <w:rPr>
                <w:lang w:val="lt-LT"/>
              </w:rPr>
            </w:pPr>
          </w:p>
          <w:p w14:paraId="16FE6A81" w14:textId="53CCF116" w:rsidR="000403E2" w:rsidRDefault="00707D71">
            <w:pPr>
              <w:snapToGrid w:val="0"/>
              <w:spacing w:line="360" w:lineRule="auto"/>
              <w:jc w:val="both"/>
              <w:rPr>
                <w:lang w:val="lt-LT"/>
              </w:rPr>
            </w:pPr>
            <w:r>
              <w:rPr>
                <w:lang w:val="lt-LT"/>
              </w:rPr>
              <w:t>Ūkinink</w:t>
            </w:r>
            <w:r w:rsidR="00D834C1">
              <w:rPr>
                <w:lang w:val="lt-LT"/>
              </w:rPr>
              <w:t>as</w:t>
            </w:r>
          </w:p>
          <w:p w14:paraId="33438052" w14:textId="77777777" w:rsidR="00587949" w:rsidRPr="00176463" w:rsidRDefault="00587949">
            <w:pPr>
              <w:snapToGrid w:val="0"/>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753BCF9D" w14:textId="77777777" w:rsidR="00D834C1" w:rsidRDefault="00D834C1">
            <w:pPr>
              <w:spacing w:line="360" w:lineRule="auto"/>
              <w:jc w:val="both"/>
              <w:rPr>
                <w:lang w:val="lt-LT"/>
              </w:rPr>
            </w:pPr>
            <w:r w:rsidRPr="00D834C1">
              <w:rPr>
                <w:lang w:val="lt-LT"/>
              </w:rPr>
              <w:t xml:space="preserve">Virginijus </w:t>
            </w:r>
            <w:proofErr w:type="spellStart"/>
            <w:r w:rsidRPr="00D834C1">
              <w:rPr>
                <w:lang w:val="lt-LT"/>
              </w:rPr>
              <w:t>Vaičionis</w:t>
            </w:r>
            <w:proofErr w:type="spellEnd"/>
          </w:p>
          <w:p w14:paraId="31B9AD2E" w14:textId="78CD40CC" w:rsidR="00E552B8" w:rsidRPr="00176463" w:rsidRDefault="0036115D">
            <w:pPr>
              <w:spacing w:line="360" w:lineRule="auto"/>
              <w:jc w:val="both"/>
              <w:rPr>
                <w:lang w:val="lt-LT"/>
              </w:rPr>
            </w:pPr>
            <w:r w:rsidRPr="0036115D">
              <w:rPr>
                <w:lang w:val="lt-LT"/>
              </w:rPr>
              <w:t xml:space="preserve"> </w:t>
            </w:r>
            <w:r w:rsidR="00E552B8" w:rsidRPr="00176463">
              <w:rPr>
                <w:lang w:val="lt-LT"/>
              </w:rPr>
              <w:t xml:space="preserve">A.V.   </w:t>
            </w:r>
          </w:p>
        </w:tc>
        <w:tc>
          <w:tcPr>
            <w:tcW w:w="4923" w:type="dxa"/>
          </w:tcPr>
          <w:p w14:paraId="2CB6F162" w14:textId="77777777" w:rsidR="00EA7469" w:rsidRDefault="00EA7469">
            <w:pPr>
              <w:snapToGrid w:val="0"/>
              <w:spacing w:line="360" w:lineRule="auto"/>
              <w:jc w:val="both"/>
              <w:rPr>
                <w:lang w:val="lt-LT"/>
              </w:rPr>
            </w:pPr>
          </w:p>
          <w:p w14:paraId="3B358604" w14:textId="67F4E5DD" w:rsidR="00E552B8" w:rsidRPr="00176463" w:rsidRDefault="000403E2">
            <w:pPr>
              <w:snapToGrid w:val="0"/>
              <w:spacing w:line="360" w:lineRule="auto"/>
              <w:jc w:val="both"/>
              <w:rPr>
                <w:lang w:val="lt-LT"/>
              </w:rPr>
            </w:pPr>
            <w:r w:rsidRPr="000403E2">
              <w:rPr>
                <w:lang w:val="lt-LT"/>
              </w:rPr>
              <w:t xml:space="preserve">Anykščių rajono savivaldybės administracijos </w:t>
            </w:r>
            <w:r w:rsidR="00E552B8" w:rsidRPr="00176463">
              <w:rPr>
                <w:lang w:val="lt-LT"/>
              </w:rPr>
              <w:t>direktor</w:t>
            </w:r>
            <w:r w:rsidR="00DA62D5" w:rsidRPr="00176463">
              <w:rPr>
                <w:lang w:val="lt-LT"/>
              </w:rPr>
              <w:t>ė</w:t>
            </w: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167AC0E0" w14:textId="77777777" w:rsidR="00E552B8" w:rsidRPr="00176463" w:rsidRDefault="00E552B8">
      <w:pPr>
        <w:pStyle w:val="Pagrindinistekstas2"/>
        <w:ind w:left="0" w:firstLine="0"/>
      </w:pPr>
    </w:p>
    <w:p w14:paraId="7E460EF6" w14:textId="77777777" w:rsidR="00E552B8" w:rsidRPr="00176463" w:rsidRDefault="00E552B8">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3B8C2" w14:textId="77777777" w:rsidR="00C147A8" w:rsidRDefault="00C147A8">
      <w:r>
        <w:separator/>
      </w:r>
    </w:p>
  </w:endnote>
  <w:endnote w:type="continuationSeparator" w:id="0">
    <w:p w14:paraId="4DE18C97" w14:textId="77777777" w:rsidR="00C147A8" w:rsidRDefault="00C1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F11ED" w14:textId="77777777" w:rsidR="00C147A8" w:rsidRDefault="00C147A8">
      <w:r>
        <w:separator/>
      </w:r>
    </w:p>
  </w:footnote>
  <w:footnote w:type="continuationSeparator" w:id="0">
    <w:p w14:paraId="468AD0F0" w14:textId="77777777" w:rsidR="00C147A8" w:rsidRDefault="00C14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1F3B"/>
    <w:rsid w:val="000170E5"/>
    <w:rsid w:val="000401A7"/>
    <w:rsid w:val="000403E2"/>
    <w:rsid w:val="0004609A"/>
    <w:rsid w:val="0005604C"/>
    <w:rsid w:val="00067DAD"/>
    <w:rsid w:val="00074870"/>
    <w:rsid w:val="000809A1"/>
    <w:rsid w:val="00084E7D"/>
    <w:rsid w:val="000A1B10"/>
    <w:rsid w:val="000A1D26"/>
    <w:rsid w:val="000A2B5A"/>
    <w:rsid w:val="000A356C"/>
    <w:rsid w:val="000A5716"/>
    <w:rsid w:val="000B5C47"/>
    <w:rsid w:val="000D3BDA"/>
    <w:rsid w:val="000F1098"/>
    <w:rsid w:val="00111966"/>
    <w:rsid w:val="00113886"/>
    <w:rsid w:val="00116C52"/>
    <w:rsid w:val="0013130B"/>
    <w:rsid w:val="0014107C"/>
    <w:rsid w:val="00164B29"/>
    <w:rsid w:val="00176463"/>
    <w:rsid w:val="0018001D"/>
    <w:rsid w:val="00187622"/>
    <w:rsid w:val="001A5952"/>
    <w:rsid w:val="001A7970"/>
    <w:rsid w:val="001B39A2"/>
    <w:rsid w:val="001C595E"/>
    <w:rsid w:val="001C7FCE"/>
    <w:rsid w:val="001D2B6A"/>
    <w:rsid w:val="001E56C6"/>
    <w:rsid w:val="001F64E7"/>
    <w:rsid w:val="0020312E"/>
    <w:rsid w:val="00217C51"/>
    <w:rsid w:val="002318EF"/>
    <w:rsid w:val="00233ED4"/>
    <w:rsid w:val="00247FC7"/>
    <w:rsid w:val="00250515"/>
    <w:rsid w:val="002635EE"/>
    <w:rsid w:val="002844CB"/>
    <w:rsid w:val="00285FF0"/>
    <w:rsid w:val="002B01E9"/>
    <w:rsid w:val="002C69BE"/>
    <w:rsid w:val="002D3216"/>
    <w:rsid w:val="002E35C6"/>
    <w:rsid w:val="002F26FF"/>
    <w:rsid w:val="002F687B"/>
    <w:rsid w:val="003109A8"/>
    <w:rsid w:val="00322D8A"/>
    <w:rsid w:val="003332A5"/>
    <w:rsid w:val="003368B2"/>
    <w:rsid w:val="0034385E"/>
    <w:rsid w:val="0034576C"/>
    <w:rsid w:val="00347074"/>
    <w:rsid w:val="003542C1"/>
    <w:rsid w:val="0036115D"/>
    <w:rsid w:val="00362FEB"/>
    <w:rsid w:val="00373413"/>
    <w:rsid w:val="0038407E"/>
    <w:rsid w:val="0039140A"/>
    <w:rsid w:val="00394980"/>
    <w:rsid w:val="003A303F"/>
    <w:rsid w:val="003B1EE3"/>
    <w:rsid w:val="003C1BE6"/>
    <w:rsid w:val="003C4ABC"/>
    <w:rsid w:val="003D2056"/>
    <w:rsid w:val="003E14E3"/>
    <w:rsid w:val="003E359B"/>
    <w:rsid w:val="003E3C45"/>
    <w:rsid w:val="003E5920"/>
    <w:rsid w:val="004027AC"/>
    <w:rsid w:val="00402D68"/>
    <w:rsid w:val="00406A39"/>
    <w:rsid w:val="00410193"/>
    <w:rsid w:val="004117A6"/>
    <w:rsid w:val="004121CE"/>
    <w:rsid w:val="00414FC2"/>
    <w:rsid w:val="00421783"/>
    <w:rsid w:val="0043196B"/>
    <w:rsid w:val="00433293"/>
    <w:rsid w:val="00435411"/>
    <w:rsid w:val="00466933"/>
    <w:rsid w:val="004757D2"/>
    <w:rsid w:val="004940A8"/>
    <w:rsid w:val="004A29E8"/>
    <w:rsid w:val="004A5974"/>
    <w:rsid w:val="004C04CB"/>
    <w:rsid w:val="004C2CB5"/>
    <w:rsid w:val="004C7873"/>
    <w:rsid w:val="004D0E3D"/>
    <w:rsid w:val="00506370"/>
    <w:rsid w:val="0052081F"/>
    <w:rsid w:val="005235B1"/>
    <w:rsid w:val="005367EC"/>
    <w:rsid w:val="0054344B"/>
    <w:rsid w:val="00556B68"/>
    <w:rsid w:val="005616A2"/>
    <w:rsid w:val="00576824"/>
    <w:rsid w:val="00576F3A"/>
    <w:rsid w:val="00580440"/>
    <w:rsid w:val="00580646"/>
    <w:rsid w:val="00587949"/>
    <w:rsid w:val="00587FC0"/>
    <w:rsid w:val="005A1500"/>
    <w:rsid w:val="005A746B"/>
    <w:rsid w:val="005A77B3"/>
    <w:rsid w:val="005C1631"/>
    <w:rsid w:val="005D2222"/>
    <w:rsid w:val="005E79F9"/>
    <w:rsid w:val="005F14C8"/>
    <w:rsid w:val="0060150B"/>
    <w:rsid w:val="0061735A"/>
    <w:rsid w:val="006267C6"/>
    <w:rsid w:val="0063240E"/>
    <w:rsid w:val="0063456E"/>
    <w:rsid w:val="00654146"/>
    <w:rsid w:val="0069664D"/>
    <w:rsid w:val="006A629D"/>
    <w:rsid w:val="006B4100"/>
    <w:rsid w:val="006E6372"/>
    <w:rsid w:val="006F321B"/>
    <w:rsid w:val="006F743C"/>
    <w:rsid w:val="00707D71"/>
    <w:rsid w:val="007131CF"/>
    <w:rsid w:val="0074295D"/>
    <w:rsid w:val="00753949"/>
    <w:rsid w:val="00756F1B"/>
    <w:rsid w:val="00764514"/>
    <w:rsid w:val="007770A9"/>
    <w:rsid w:val="00786923"/>
    <w:rsid w:val="00796C3C"/>
    <w:rsid w:val="00797818"/>
    <w:rsid w:val="007A1B01"/>
    <w:rsid w:val="007A2ACB"/>
    <w:rsid w:val="007B3799"/>
    <w:rsid w:val="007C0593"/>
    <w:rsid w:val="007C5846"/>
    <w:rsid w:val="007D4D51"/>
    <w:rsid w:val="007F6B73"/>
    <w:rsid w:val="008031AD"/>
    <w:rsid w:val="00804EA6"/>
    <w:rsid w:val="00814F6E"/>
    <w:rsid w:val="008225AD"/>
    <w:rsid w:val="00843713"/>
    <w:rsid w:val="00851CBB"/>
    <w:rsid w:val="00860CF9"/>
    <w:rsid w:val="0086582B"/>
    <w:rsid w:val="008B2837"/>
    <w:rsid w:val="008C54DA"/>
    <w:rsid w:val="008F001F"/>
    <w:rsid w:val="008F43A2"/>
    <w:rsid w:val="008F6877"/>
    <w:rsid w:val="009040BA"/>
    <w:rsid w:val="00904C15"/>
    <w:rsid w:val="00916452"/>
    <w:rsid w:val="00921E23"/>
    <w:rsid w:val="00932921"/>
    <w:rsid w:val="00936FB9"/>
    <w:rsid w:val="0094232A"/>
    <w:rsid w:val="00946655"/>
    <w:rsid w:val="009477A9"/>
    <w:rsid w:val="00951496"/>
    <w:rsid w:val="0095204F"/>
    <w:rsid w:val="00957570"/>
    <w:rsid w:val="00963597"/>
    <w:rsid w:val="00971552"/>
    <w:rsid w:val="009A39A9"/>
    <w:rsid w:val="009B0413"/>
    <w:rsid w:val="009B1BD6"/>
    <w:rsid w:val="009C32F0"/>
    <w:rsid w:val="009C502D"/>
    <w:rsid w:val="009C55D5"/>
    <w:rsid w:val="009D044D"/>
    <w:rsid w:val="009D0CBA"/>
    <w:rsid w:val="009E1DA6"/>
    <w:rsid w:val="009E3381"/>
    <w:rsid w:val="00A120B7"/>
    <w:rsid w:val="00A14A6F"/>
    <w:rsid w:val="00A233E2"/>
    <w:rsid w:val="00A31DB7"/>
    <w:rsid w:val="00A4003B"/>
    <w:rsid w:val="00A54D34"/>
    <w:rsid w:val="00A62BDE"/>
    <w:rsid w:val="00A70C57"/>
    <w:rsid w:val="00A8354D"/>
    <w:rsid w:val="00A83871"/>
    <w:rsid w:val="00A84E45"/>
    <w:rsid w:val="00A92F53"/>
    <w:rsid w:val="00AA3EF6"/>
    <w:rsid w:val="00AB5E82"/>
    <w:rsid w:val="00AC376B"/>
    <w:rsid w:val="00AC5B07"/>
    <w:rsid w:val="00B04819"/>
    <w:rsid w:val="00B1197C"/>
    <w:rsid w:val="00B14ABA"/>
    <w:rsid w:val="00B15466"/>
    <w:rsid w:val="00B1634C"/>
    <w:rsid w:val="00B24E8D"/>
    <w:rsid w:val="00B31A76"/>
    <w:rsid w:val="00B3452F"/>
    <w:rsid w:val="00B45F46"/>
    <w:rsid w:val="00B57041"/>
    <w:rsid w:val="00B8338E"/>
    <w:rsid w:val="00BB099C"/>
    <w:rsid w:val="00BB0F71"/>
    <w:rsid w:val="00BE0972"/>
    <w:rsid w:val="00BE1C16"/>
    <w:rsid w:val="00C147A8"/>
    <w:rsid w:val="00C14BE1"/>
    <w:rsid w:val="00C16598"/>
    <w:rsid w:val="00C32A9D"/>
    <w:rsid w:val="00C433DB"/>
    <w:rsid w:val="00C44703"/>
    <w:rsid w:val="00C55ED3"/>
    <w:rsid w:val="00C609DF"/>
    <w:rsid w:val="00C60A5C"/>
    <w:rsid w:val="00C64CA5"/>
    <w:rsid w:val="00C73160"/>
    <w:rsid w:val="00C73531"/>
    <w:rsid w:val="00C7364E"/>
    <w:rsid w:val="00C7385B"/>
    <w:rsid w:val="00C75909"/>
    <w:rsid w:val="00C869B7"/>
    <w:rsid w:val="00C931F2"/>
    <w:rsid w:val="00CA09E1"/>
    <w:rsid w:val="00CA32BD"/>
    <w:rsid w:val="00CA38AF"/>
    <w:rsid w:val="00CA47C5"/>
    <w:rsid w:val="00CA5E53"/>
    <w:rsid w:val="00CA6A4F"/>
    <w:rsid w:val="00CD1E49"/>
    <w:rsid w:val="00CE37ED"/>
    <w:rsid w:val="00CE5608"/>
    <w:rsid w:val="00CF2E7E"/>
    <w:rsid w:val="00D05996"/>
    <w:rsid w:val="00D06372"/>
    <w:rsid w:val="00D12AC6"/>
    <w:rsid w:val="00D16164"/>
    <w:rsid w:val="00D16904"/>
    <w:rsid w:val="00D1694C"/>
    <w:rsid w:val="00D3714B"/>
    <w:rsid w:val="00D37DED"/>
    <w:rsid w:val="00D54EF5"/>
    <w:rsid w:val="00D60E0F"/>
    <w:rsid w:val="00D64C21"/>
    <w:rsid w:val="00D70D36"/>
    <w:rsid w:val="00D7287B"/>
    <w:rsid w:val="00D75459"/>
    <w:rsid w:val="00D77AFD"/>
    <w:rsid w:val="00D834C1"/>
    <w:rsid w:val="00D8597B"/>
    <w:rsid w:val="00D86239"/>
    <w:rsid w:val="00DA14A2"/>
    <w:rsid w:val="00DA62D5"/>
    <w:rsid w:val="00DC31D8"/>
    <w:rsid w:val="00DC4279"/>
    <w:rsid w:val="00DC46B0"/>
    <w:rsid w:val="00DD20C0"/>
    <w:rsid w:val="00DD478A"/>
    <w:rsid w:val="00DD6291"/>
    <w:rsid w:val="00DE5833"/>
    <w:rsid w:val="00DE7BDE"/>
    <w:rsid w:val="00E227B2"/>
    <w:rsid w:val="00E448BC"/>
    <w:rsid w:val="00E4666C"/>
    <w:rsid w:val="00E51C6B"/>
    <w:rsid w:val="00E536EE"/>
    <w:rsid w:val="00E552B8"/>
    <w:rsid w:val="00E55DF0"/>
    <w:rsid w:val="00E57EFE"/>
    <w:rsid w:val="00E615AE"/>
    <w:rsid w:val="00E65CAD"/>
    <w:rsid w:val="00E66B9E"/>
    <w:rsid w:val="00E74BC5"/>
    <w:rsid w:val="00E75256"/>
    <w:rsid w:val="00E80606"/>
    <w:rsid w:val="00EA7469"/>
    <w:rsid w:val="00EC0A59"/>
    <w:rsid w:val="00EC7E00"/>
    <w:rsid w:val="00F0509E"/>
    <w:rsid w:val="00F15A6B"/>
    <w:rsid w:val="00F26D2F"/>
    <w:rsid w:val="00F3223C"/>
    <w:rsid w:val="00F43765"/>
    <w:rsid w:val="00F86226"/>
    <w:rsid w:val="00F91F57"/>
    <w:rsid w:val="00FA5005"/>
    <w:rsid w:val="00FA6102"/>
    <w:rsid w:val="00FB6B6F"/>
    <w:rsid w:val="00FD0875"/>
    <w:rsid w:val="00FE21FB"/>
    <w:rsid w:val="00FF0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13549</Words>
  <Characters>7724</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Audronius</cp:lastModifiedBy>
  <cp:revision>2</cp:revision>
  <cp:lastPrinted>2019-07-04T06:44:00Z</cp:lastPrinted>
  <dcterms:created xsi:type="dcterms:W3CDTF">2025-04-02T07:16:00Z</dcterms:created>
  <dcterms:modified xsi:type="dcterms:W3CDTF">2025-04-02T07:16:00Z</dcterms:modified>
</cp:coreProperties>
</file>